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6980" w14:textId="77777777" w:rsidR="003002AB" w:rsidRPr="00D57574" w:rsidRDefault="003002AB">
      <w:pPr>
        <w:jc w:val="center"/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KARTA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96"/>
        <w:gridCol w:w="1202"/>
        <w:gridCol w:w="5988"/>
      </w:tblGrid>
      <w:tr w:rsidR="003002AB" w:rsidRPr="00D57574" w14:paraId="1E1E363F" w14:textId="77777777" w:rsidTr="006634E3"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0A59" w14:textId="77777777" w:rsidR="003002AB" w:rsidRPr="00D57574" w:rsidRDefault="003002AB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Kod przedmiotu</w:t>
            </w:r>
          </w:p>
        </w:tc>
        <w:tc>
          <w:tcPr>
            <w:tcW w:w="3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3CD0AD" w14:textId="77777777" w:rsidR="003002AB" w:rsidRPr="00D57574" w:rsidRDefault="002B7604" w:rsidP="00970343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0</w:t>
            </w:r>
            <w:r w:rsidR="00D44D2A" w:rsidRPr="00D57574">
              <w:rPr>
                <w:rFonts w:ascii="Garamond" w:hAnsi="Garamond" w:cstheme="minorHAnsi"/>
                <w:b/>
                <w:sz w:val="18"/>
                <w:szCs w:val="18"/>
              </w:rPr>
              <w:t>215</w:t>
            </w: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-3EDUM-2.03-Ch</w:t>
            </w:r>
          </w:p>
        </w:tc>
      </w:tr>
      <w:tr w:rsidR="003002AB" w:rsidRPr="00D57574" w14:paraId="63ED9DAF" w14:textId="77777777" w:rsidTr="006634E3">
        <w:tc>
          <w:tcPr>
            <w:tcW w:w="11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3C79C" w14:textId="77777777" w:rsidR="003002AB" w:rsidRPr="00D57574" w:rsidRDefault="003002AB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Nazwa przedmiotu w języku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D7267" w14:textId="77777777" w:rsidR="003002AB" w:rsidRPr="00D57574" w:rsidRDefault="003002AB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polskim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AC53D" w14:textId="77777777" w:rsidR="003002AB" w:rsidRPr="00D57574" w:rsidRDefault="003002AB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Chór</w:t>
            </w:r>
          </w:p>
        </w:tc>
      </w:tr>
      <w:tr w:rsidR="003002AB" w:rsidRPr="00D57574" w14:paraId="3CF3F205" w14:textId="77777777" w:rsidTr="006634E3">
        <w:tc>
          <w:tcPr>
            <w:tcW w:w="11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B53" w14:textId="77777777" w:rsidR="003002AB" w:rsidRPr="00D57574" w:rsidRDefault="003002AB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5E671" w14:textId="77777777" w:rsidR="003002AB" w:rsidRPr="00D57574" w:rsidRDefault="003002AB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angielskim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66E58" w14:textId="77777777" w:rsidR="003002AB" w:rsidRPr="00D57574" w:rsidRDefault="003E096B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Choir R</w:t>
            </w:r>
            <w:r w:rsidR="003002AB" w:rsidRPr="00D57574">
              <w:rPr>
                <w:rFonts w:ascii="Garamond" w:hAnsi="Garamond" w:cstheme="minorHAnsi"/>
                <w:b/>
                <w:sz w:val="18"/>
                <w:szCs w:val="18"/>
              </w:rPr>
              <w:t>ehearsal</w:t>
            </w:r>
          </w:p>
        </w:tc>
      </w:tr>
    </w:tbl>
    <w:p w14:paraId="759891AA" w14:textId="77777777" w:rsidR="003002AB" w:rsidRPr="00D57574" w:rsidRDefault="003002AB">
      <w:pPr>
        <w:rPr>
          <w:rFonts w:ascii="Garamond" w:hAnsi="Garamond" w:cstheme="minorHAnsi"/>
          <w:sz w:val="18"/>
          <w:szCs w:val="18"/>
        </w:rPr>
      </w:pPr>
    </w:p>
    <w:p w14:paraId="79191D84" w14:textId="77777777" w:rsidR="009559FD" w:rsidRPr="00D57574" w:rsidRDefault="009559FD" w:rsidP="009559FD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89"/>
        <w:gridCol w:w="4697"/>
      </w:tblGrid>
      <w:tr w:rsidR="009559FD" w:rsidRPr="00D57574" w14:paraId="4D96FE9E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E4D68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C83BF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559FD" w:rsidRPr="00D57574" w14:paraId="6F8E3D15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2D122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1.2. Forma studiów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81B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Studia stacjonarne</w:t>
            </w:r>
          </w:p>
        </w:tc>
      </w:tr>
      <w:tr w:rsidR="009559FD" w:rsidRPr="00D57574" w14:paraId="26D8599D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A3056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1.3. Poziom studiów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7AF" w14:textId="7F76E221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Studia II stopnia </w:t>
            </w:r>
          </w:p>
        </w:tc>
      </w:tr>
      <w:tr w:rsidR="009559FD" w:rsidRPr="00D57574" w14:paraId="1FBCFD47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2AB3C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1.4. Profil studiów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F668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Ogólnoakademicki</w:t>
            </w:r>
          </w:p>
        </w:tc>
      </w:tr>
      <w:tr w:rsidR="009559FD" w:rsidRPr="00D57574" w14:paraId="036C228F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D4C42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3540C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dr hab. prof. UJK </w:t>
            </w:r>
            <w:r w:rsidR="00357CAF" w:rsidRPr="00D57574">
              <w:rPr>
                <w:rFonts w:ascii="Garamond" w:hAnsi="Garamond" w:cstheme="minorHAnsi"/>
                <w:sz w:val="18"/>
                <w:szCs w:val="18"/>
              </w:rPr>
              <w:t>Ewa Robak</w:t>
            </w:r>
          </w:p>
        </w:tc>
      </w:tr>
      <w:tr w:rsidR="009559FD" w:rsidRPr="00D57574" w14:paraId="43E2F1EA" w14:textId="77777777" w:rsidTr="006634E3">
        <w:tc>
          <w:tcPr>
            <w:tcW w:w="2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68563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1.6. Kontakt</w:t>
            </w:r>
          </w:p>
        </w:tc>
        <w:tc>
          <w:tcPr>
            <w:tcW w:w="2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82511" w14:textId="77777777" w:rsidR="009559FD" w:rsidRPr="00D57574" w:rsidRDefault="00357CAF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ewa.robak</w:t>
            </w:r>
            <w:r w:rsidR="009559FD" w:rsidRPr="00D57574">
              <w:rPr>
                <w:rFonts w:ascii="Garamond" w:hAnsi="Garamond" w:cstheme="minorHAnsi"/>
                <w:sz w:val="18"/>
                <w:szCs w:val="18"/>
              </w:rPr>
              <w:t>@ujk.edu.pl</w:t>
            </w:r>
          </w:p>
        </w:tc>
      </w:tr>
    </w:tbl>
    <w:p w14:paraId="746777B2" w14:textId="77777777" w:rsidR="009559FD" w:rsidRPr="00D57574" w:rsidRDefault="009559FD" w:rsidP="009559FD">
      <w:pPr>
        <w:rPr>
          <w:rFonts w:ascii="Garamond" w:hAnsi="Garamond" w:cstheme="minorHAnsi"/>
          <w:sz w:val="18"/>
          <w:szCs w:val="18"/>
        </w:rPr>
      </w:pPr>
    </w:p>
    <w:p w14:paraId="4067D1C3" w14:textId="77777777" w:rsidR="009559FD" w:rsidRPr="00D57574" w:rsidRDefault="009559FD" w:rsidP="009559FD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72"/>
        <w:gridCol w:w="4114"/>
      </w:tblGrid>
      <w:tr w:rsidR="009559FD" w:rsidRPr="00D57574" w14:paraId="7C63C71E" w14:textId="77777777" w:rsidTr="006634E3"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70778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7A6E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Polski</w:t>
            </w:r>
          </w:p>
        </w:tc>
      </w:tr>
      <w:tr w:rsidR="009559FD" w:rsidRPr="00D57574" w14:paraId="6BC99F5C" w14:textId="77777777" w:rsidTr="006634E3"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ABF17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2.2. Wymagania wstępne</w:t>
            </w:r>
          </w:p>
        </w:tc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18C21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-</w:t>
            </w:r>
          </w:p>
        </w:tc>
      </w:tr>
    </w:tbl>
    <w:p w14:paraId="30F3704D" w14:textId="77777777" w:rsidR="009559FD" w:rsidRPr="00D57574" w:rsidRDefault="009559FD" w:rsidP="009559FD">
      <w:pPr>
        <w:rPr>
          <w:rFonts w:ascii="Garamond" w:hAnsi="Garamond" w:cstheme="minorHAnsi"/>
          <w:sz w:val="18"/>
          <w:szCs w:val="18"/>
        </w:rPr>
      </w:pPr>
    </w:p>
    <w:p w14:paraId="062818C3" w14:textId="77777777" w:rsidR="009559FD" w:rsidRPr="00D57574" w:rsidRDefault="009559FD" w:rsidP="009559FD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FORMY, SPOSOBY I METODY PROWADZENIA ZAJĘĆ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2"/>
        <w:gridCol w:w="1195"/>
        <w:gridCol w:w="6919"/>
      </w:tblGrid>
      <w:tr w:rsidR="009559FD" w:rsidRPr="00D57574" w14:paraId="328CCC0C" w14:textId="77777777" w:rsidTr="006634E3"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A9BB3" w14:textId="77777777" w:rsidR="009559FD" w:rsidRPr="00D57574" w:rsidRDefault="009559FD" w:rsidP="003B2F06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Formy zajęć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3F7F9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Ćwiczenia </w:t>
            </w:r>
          </w:p>
        </w:tc>
      </w:tr>
      <w:tr w:rsidR="009559FD" w:rsidRPr="00D57574" w14:paraId="1C3F81C1" w14:textId="77777777" w:rsidTr="006634E3"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B1DD" w14:textId="77777777" w:rsidR="009559FD" w:rsidRPr="00D57574" w:rsidRDefault="009559FD" w:rsidP="003B2F06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04C64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Pomieszczenia UJK</w:t>
            </w:r>
          </w:p>
        </w:tc>
      </w:tr>
      <w:tr w:rsidR="009559FD" w:rsidRPr="00D57574" w14:paraId="2E54A282" w14:textId="77777777" w:rsidTr="006634E3"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9278" w14:textId="77777777" w:rsidR="009559FD" w:rsidRPr="00D57574" w:rsidRDefault="009559FD" w:rsidP="003B2F06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Forma zaliczenia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D8C3" w14:textId="77777777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Zaliczenie z oceną (sem. 1-</w:t>
            </w:r>
            <w:r w:rsidR="00FF31DE" w:rsidRPr="00D57574">
              <w:rPr>
                <w:rFonts w:ascii="Garamond" w:hAnsi="Garamond" w:cstheme="minorHAnsi"/>
                <w:bCs/>
                <w:sz w:val="18"/>
                <w:szCs w:val="18"/>
              </w:rPr>
              <w:t>4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)</w:t>
            </w:r>
          </w:p>
        </w:tc>
      </w:tr>
      <w:tr w:rsidR="009559FD" w:rsidRPr="00D57574" w14:paraId="3D66F394" w14:textId="77777777" w:rsidTr="006634E3">
        <w:trPr>
          <w:trHeight w:val="335"/>
        </w:trPr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B1DD4" w14:textId="77777777" w:rsidR="009559FD" w:rsidRPr="00D57574" w:rsidRDefault="009559FD" w:rsidP="003B2F06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Metody dydaktyczne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D605F" w14:textId="114656E8" w:rsidR="009559FD" w:rsidRPr="00D57574" w:rsidRDefault="00EB5081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pokaz z opisem, prezentacja, wyjaśnienie, analiza praktyczna</w:t>
            </w:r>
          </w:p>
        </w:tc>
      </w:tr>
      <w:tr w:rsidR="009559FD" w:rsidRPr="00D57574" w14:paraId="00438109" w14:textId="77777777" w:rsidTr="006634E3">
        <w:tc>
          <w:tcPr>
            <w:tcW w:w="6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B5127" w14:textId="77777777" w:rsidR="009559FD" w:rsidRPr="00D57574" w:rsidRDefault="009559FD" w:rsidP="003B2F06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Wykaz literatury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51D96" w14:textId="77777777" w:rsidR="009559FD" w:rsidRPr="00D57574" w:rsidRDefault="009559FD" w:rsidP="003B2F06">
            <w:pPr>
              <w:snapToGrid w:val="0"/>
              <w:ind w:left="426" w:hanging="392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podstawowa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CC3DB" w14:textId="77777777" w:rsidR="009559FD" w:rsidRPr="00D57574" w:rsidRDefault="009559FD" w:rsidP="003B2F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Utwory okolicznościowe (hymny, kolędy, pieśni patriotyczne, inne).</w:t>
            </w:r>
          </w:p>
          <w:p w14:paraId="21828386" w14:textId="77777777" w:rsidR="009559FD" w:rsidRPr="00D57574" w:rsidRDefault="009559FD" w:rsidP="003B2F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Formy wokalne i wokalno-instrumentalne różnych epok (wybór uzależniony od koncertów i projektów artystycznych realizowanych we współpracy </w:t>
            </w:r>
            <w:r w:rsidR="00F41DD8" w:rsidRPr="00D57574">
              <w:rPr>
                <w:rFonts w:ascii="Garamond" w:hAnsi="Garamond" w:cstheme="minorHAnsi"/>
                <w:sz w:val="18"/>
                <w:szCs w:val="18"/>
              </w:rPr>
              <w:t xml:space="preserve">m.in. </w:t>
            </w:r>
            <w:r w:rsidR="00B76612" w:rsidRPr="00D57574">
              <w:rPr>
                <w:rFonts w:ascii="Garamond" w:hAnsi="Garamond" w:cstheme="minorHAnsi"/>
                <w:sz w:val="18"/>
                <w:szCs w:val="18"/>
              </w:rPr>
              <w:t>z instytucjami kultury), literatura obcojęzyczna</w:t>
            </w:r>
          </w:p>
          <w:p w14:paraId="26FC72CA" w14:textId="7A63DF12" w:rsidR="009559FD" w:rsidRPr="00D57574" w:rsidRDefault="009559FD" w:rsidP="003B2F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Lasocki J.K., </w:t>
            </w:r>
            <w:r w:rsidR="00BD0F1E" w:rsidRPr="00D57574">
              <w:rPr>
                <w:rFonts w:ascii="Garamond" w:hAnsi="Garamond" w:cstheme="minorHAnsi"/>
                <w:i/>
                <w:sz w:val="18"/>
                <w:szCs w:val="18"/>
              </w:rPr>
              <w:t xml:space="preserve">Z pieśnią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Śpiewnik na chór </w:t>
            </w:r>
            <w:r w:rsidR="00BD0F1E">
              <w:rPr>
                <w:rFonts w:ascii="Garamond" w:hAnsi="Garamond" w:cstheme="minorHAnsi"/>
                <w:sz w:val="18"/>
                <w:szCs w:val="18"/>
              </w:rPr>
              <w:t xml:space="preserve">mieszany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a cappella, zeszyt I-IV (wybór)</w:t>
            </w:r>
            <w:r w:rsidR="00CB0323">
              <w:rPr>
                <w:rFonts w:ascii="Garamond" w:hAnsi="Garamond" w:cstheme="minorHAnsi"/>
                <w:sz w:val="18"/>
                <w:szCs w:val="18"/>
              </w:rPr>
              <w:t>, PWM 1977-87)</w:t>
            </w:r>
          </w:p>
          <w:p w14:paraId="3DCC7152" w14:textId="40E0DC1C" w:rsidR="00F41DD8" w:rsidRPr="00D57574" w:rsidRDefault="00F41DD8" w:rsidP="00F41DD8">
            <w:pPr>
              <w:autoSpaceDE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Gałęska J. -Tritt </w:t>
            </w:r>
            <w:r w:rsidRPr="00D57574">
              <w:rPr>
                <w:rFonts w:ascii="Garamond" w:hAnsi="Garamond" w:cstheme="minorHAnsi"/>
                <w:bCs/>
                <w:i/>
                <w:iCs/>
                <w:sz w:val="18"/>
                <w:szCs w:val="18"/>
                <w:lang w:eastAsia="pl-PL"/>
              </w:rPr>
              <w:t>Śpiewam solo i w zespole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, Poznań 2009</w:t>
            </w:r>
          </w:p>
          <w:p w14:paraId="67242AA2" w14:textId="3A267906" w:rsidR="009559FD" w:rsidRPr="00D57574" w:rsidRDefault="009559FD" w:rsidP="003B2F06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Praca </w:t>
            </w:r>
            <w:proofErr w:type="spellStart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zbi</w:t>
            </w:r>
            <w:r w:rsidR="00BD0F1E">
              <w:rPr>
                <w:rFonts w:ascii="Garamond" w:hAnsi="Garamond" w:cstheme="minorHAnsi"/>
                <w:bCs/>
                <w:sz w:val="18"/>
                <w:szCs w:val="18"/>
              </w:rPr>
              <w:t>o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r</w:t>
            </w:r>
            <w:proofErr w:type="spellEnd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. </w:t>
            </w:r>
            <w:r w:rsidRPr="00D57574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 xml:space="preserve">Ars choralis - Średniowiecze i Renesans, 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AM Kraków 2010</w:t>
            </w:r>
          </w:p>
          <w:p w14:paraId="71846C81" w14:textId="0D56F8C2" w:rsidR="009559FD" w:rsidRPr="00D57574" w:rsidRDefault="00900699" w:rsidP="00F41DD8">
            <w:pPr>
              <w:pStyle w:val="Akapitzlist"/>
              <w:spacing w:line="360" w:lineRule="auto"/>
              <w:ind w:left="0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Wawruk M</w:t>
            </w: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 xml:space="preserve">., </w:t>
            </w:r>
            <w:proofErr w:type="spellStart"/>
            <w:r w:rsidR="00F41DD8" w:rsidRPr="00D57574">
              <w:rPr>
                <w:rFonts w:ascii="Garamond" w:hAnsi="Garamond" w:cstheme="minorHAnsi"/>
                <w:i/>
                <w:sz w:val="18"/>
                <w:szCs w:val="18"/>
              </w:rPr>
              <w:t>Rytmetyka</w:t>
            </w:r>
            <w:proofErr w:type="spellEnd"/>
            <w:r w:rsidR="00F41DD8" w:rsidRPr="00D57574">
              <w:rPr>
                <w:rFonts w:ascii="Garamond" w:hAnsi="Garamond" w:cstheme="minorHAnsi"/>
                <w:i/>
                <w:sz w:val="18"/>
                <w:szCs w:val="18"/>
              </w:rPr>
              <w:t xml:space="preserve"> chóralna w ćwiczeniach i podpowiedziach</w:t>
            </w:r>
            <w:r w:rsidR="00F41DD8" w:rsidRPr="00D57574">
              <w:rPr>
                <w:rFonts w:ascii="Garamond" w:hAnsi="Garamond" w:cstheme="minorHAnsi"/>
                <w:sz w:val="18"/>
                <w:szCs w:val="18"/>
              </w:rPr>
              <w:t>, podręcznik, PWM Kraków, 2019</w:t>
            </w:r>
          </w:p>
        </w:tc>
      </w:tr>
      <w:tr w:rsidR="009559FD" w:rsidRPr="00D57574" w14:paraId="436C361A" w14:textId="77777777" w:rsidTr="006634E3">
        <w:tc>
          <w:tcPr>
            <w:tcW w:w="6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9E699" w14:textId="77777777" w:rsidR="009559FD" w:rsidRPr="00D57574" w:rsidRDefault="009559FD" w:rsidP="003B2F06">
            <w:pPr>
              <w:snapToGrid w:val="0"/>
              <w:ind w:left="426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5B7E" w14:textId="77777777" w:rsidR="009559FD" w:rsidRPr="00D57574" w:rsidRDefault="009559FD" w:rsidP="003B2F06">
            <w:pPr>
              <w:snapToGrid w:val="0"/>
              <w:ind w:left="426" w:hanging="392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uzupełniająca</w:t>
            </w:r>
          </w:p>
        </w:tc>
        <w:tc>
          <w:tcPr>
            <w:tcW w:w="3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2C5D2" w14:textId="77777777" w:rsidR="009559FD" w:rsidRPr="00D57574" w:rsidRDefault="009559FD" w:rsidP="003B2F06">
            <w:pPr>
              <w:autoSpaceDE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proofErr w:type="spellStart"/>
            <w:r w:rsidRPr="00D57574">
              <w:rPr>
                <w:rFonts w:ascii="Garamond" w:hAnsi="Garamond" w:cstheme="minorHAnsi"/>
                <w:sz w:val="18"/>
                <w:szCs w:val="18"/>
                <w:lang w:eastAsia="pl-PL"/>
              </w:rPr>
              <w:t>Łastik</w:t>
            </w:r>
            <w:proofErr w:type="spellEnd"/>
            <w:r w:rsidRPr="00D57574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 A., </w:t>
            </w:r>
            <w:r w:rsidRPr="00D57574">
              <w:rPr>
                <w:rFonts w:ascii="Garamond" w:hAnsi="Garamond" w:cstheme="minorHAnsi"/>
                <w:i/>
                <w:sz w:val="18"/>
                <w:szCs w:val="18"/>
                <w:lang w:eastAsia="pl-PL"/>
              </w:rPr>
              <w:t>Poznaj swój głos</w:t>
            </w:r>
            <w:r w:rsidRPr="00D57574">
              <w:rPr>
                <w:rFonts w:ascii="Garamond" w:hAnsi="Garamond" w:cstheme="minorHAnsi"/>
                <w:sz w:val="18"/>
                <w:szCs w:val="18"/>
                <w:lang w:eastAsia="pl-PL"/>
              </w:rPr>
              <w:t>, Warszawa 2002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47BC2FC" w14:textId="77777777" w:rsidR="00F41DD8" w:rsidRPr="00D57574" w:rsidRDefault="00F41DD8" w:rsidP="00F41DD8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T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arasiewicz B. - </w:t>
            </w: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Mówię i śpiewam świadomie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proofErr w:type="spellStart"/>
            <w:r w:rsidRPr="00D57574">
              <w:rPr>
                <w:rFonts w:ascii="Garamond" w:hAnsi="Garamond" w:cstheme="minorHAnsi"/>
                <w:sz w:val="18"/>
                <w:szCs w:val="18"/>
              </w:rPr>
              <w:t>Universitas</w:t>
            </w:r>
            <w:proofErr w:type="spellEnd"/>
            <w:r w:rsidRPr="00D57574">
              <w:rPr>
                <w:rFonts w:ascii="Garamond" w:hAnsi="Garamond" w:cstheme="minorHAnsi"/>
                <w:sz w:val="18"/>
                <w:szCs w:val="18"/>
              </w:rPr>
              <w:t>, Kraków 2003</w:t>
            </w:r>
          </w:p>
          <w:p w14:paraId="5AF41224" w14:textId="77777777" w:rsidR="00415D25" w:rsidRPr="00D57574" w:rsidRDefault="00415D25" w:rsidP="003B2F06">
            <w:pPr>
              <w:autoSpaceDE w:val="0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bCs/>
                <w:i/>
                <w:sz w:val="18"/>
                <w:szCs w:val="18"/>
              </w:rPr>
              <w:t>Zgodnym chórem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 cz.1, cz.</w:t>
            </w:r>
            <w:proofErr w:type="gramStart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2 ,</w:t>
            </w:r>
            <w:proofErr w:type="gramEnd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 Wybór </w:t>
            </w:r>
            <w:proofErr w:type="spellStart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utw</w:t>
            </w:r>
            <w:proofErr w:type="spellEnd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. S. Moniuszki w opr. na chór dziecięcy lub żeński i fortepian, PWM, Kraków, 2019</w:t>
            </w:r>
          </w:p>
          <w:p w14:paraId="6068CBB0" w14:textId="77777777" w:rsidR="009559FD" w:rsidRPr="00D57574" w:rsidRDefault="009559FD" w:rsidP="003B2F06">
            <w:pPr>
              <w:autoSpaceDE w:val="0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Bok J., </w:t>
            </w:r>
            <w:r w:rsidRPr="00D57574">
              <w:rPr>
                <w:rFonts w:ascii="Garamond" w:hAnsi="Garamond" w:cstheme="minorHAnsi"/>
                <w:i/>
                <w:iCs/>
                <w:sz w:val="18"/>
                <w:szCs w:val="18"/>
                <w:lang w:eastAsia="pl-PL"/>
              </w:rPr>
              <w:t>Rozśpiewanie chóru</w:t>
            </w:r>
            <w:r w:rsidRPr="00D57574">
              <w:rPr>
                <w:rFonts w:ascii="Garamond" w:hAnsi="Garamond" w:cstheme="minorHAnsi"/>
                <w:sz w:val="18"/>
                <w:szCs w:val="18"/>
                <w:lang w:eastAsia="pl-PL"/>
              </w:rPr>
              <w:t>, Warszawa 1989</w:t>
            </w:r>
          </w:p>
          <w:p w14:paraId="2F5B0C42" w14:textId="77777777" w:rsidR="009559FD" w:rsidRPr="00D57574" w:rsidRDefault="009559FD" w:rsidP="003B2F06">
            <w:pPr>
              <w:pStyle w:val="Tekstpodstawowy21"/>
              <w:rPr>
                <w:rFonts w:ascii="Garamond" w:hAnsi="Garamond" w:cstheme="minorHAnsi"/>
                <w:sz w:val="18"/>
              </w:rPr>
            </w:pPr>
            <w:r w:rsidRPr="00D57574">
              <w:rPr>
                <w:rFonts w:ascii="Garamond" w:hAnsi="Garamond" w:cstheme="minorHAnsi"/>
                <w:sz w:val="18"/>
              </w:rPr>
              <w:t xml:space="preserve">Krukowski S., </w:t>
            </w:r>
            <w:r w:rsidRPr="00D57574">
              <w:rPr>
                <w:rFonts w:ascii="Garamond" w:hAnsi="Garamond" w:cstheme="minorHAnsi"/>
                <w:i/>
                <w:sz w:val="18"/>
              </w:rPr>
              <w:t>Problemy wykonawcze muzyki dawnej</w:t>
            </w:r>
            <w:r w:rsidRPr="00D57574">
              <w:rPr>
                <w:rFonts w:ascii="Garamond" w:hAnsi="Garamond" w:cstheme="minorHAnsi"/>
                <w:sz w:val="18"/>
              </w:rPr>
              <w:t>, Warszawa 1991</w:t>
            </w:r>
          </w:p>
          <w:p w14:paraId="52F21A57" w14:textId="77777777" w:rsidR="004E2439" w:rsidRPr="00D57574" w:rsidRDefault="009559FD" w:rsidP="003B2F06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Kubala M. - </w:t>
            </w: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Technika wokalna i interpretacja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, Warszawa 2003</w:t>
            </w:r>
            <w:r w:rsidR="004E2439" w:rsidRPr="00D57574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</w:p>
          <w:p w14:paraId="2CE957B2" w14:textId="77777777" w:rsidR="009559FD" w:rsidRPr="00D57574" w:rsidRDefault="004E2439" w:rsidP="003B2F06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Łukaszewski I. – </w:t>
            </w: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 xml:space="preserve">Zbiorowa emisja głosu,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Warszawa 1977</w:t>
            </w:r>
          </w:p>
          <w:p w14:paraId="0ED60436" w14:textId="5D08949D" w:rsidR="005867E6" w:rsidRPr="00D57574" w:rsidRDefault="005867E6" w:rsidP="003B2F06">
            <w:pPr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Parkita</w:t>
            </w:r>
            <w:proofErr w:type="spellEnd"/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 xml:space="preserve"> E., Robak E., </w:t>
            </w:r>
            <w:r w:rsidRPr="00D57574">
              <w:rPr>
                <w:rFonts w:ascii="Garamond" w:hAnsi="Garamond" w:cstheme="minorHAnsi"/>
                <w:bCs/>
                <w:i/>
                <w:sz w:val="18"/>
                <w:szCs w:val="18"/>
              </w:rPr>
              <w:t>Płaszczyzny kreacji brzmienia zespołu muzycznego w pracy dyrygenta, chórmistrza, pedagoga</w:t>
            </w:r>
            <w:r w:rsidRPr="00D57574">
              <w:rPr>
                <w:rFonts w:ascii="Garamond" w:hAnsi="Garamond" w:cstheme="minorHAnsi"/>
                <w:bCs/>
                <w:sz w:val="18"/>
                <w:szCs w:val="18"/>
              </w:rPr>
              <w:t>, Wydawnictwo UJK Kielce, Kielce 2019</w:t>
            </w:r>
          </w:p>
        </w:tc>
      </w:tr>
    </w:tbl>
    <w:p w14:paraId="29645CE9" w14:textId="77777777" w:rsidR="00262119" w:rsidRPr="00D57574" w:rsidRDefault="00262119" w:rsidP="00262119">
      <w:pPr>
        <w:rPr>
          <w:rFonts w:ascii="Garamond" w:hAnsi="Garamond" w:cstheme="minorHAnsi"/>
          <w:sz w:val="18"/>
          <w:szCs w:val="18"/>
        </w:rPr>
      </w:pPr>
    </w:p>
    <w:p w14:paraId="0A4D2BD7" w14:textId="77777777" w:rsidR="00415D25" w:rsidRPr="00D57574" w:rsidRDefault="00415D25" w:rsidP="00415D25">
      <w:pPr>
        <w:pStyle w:val="Akapitzlist"/>
        <w:numPr>
          <w:ilvl w:val="0"/>
          <w:numId w:val="9"/>
        </w:numPr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CELE, TREŚCI I EFEKTY UCZENIA SIĘ</w:t>
      </w:r>
    </w:p>
    <w:p w14:paraId="4D979EBD" w14:textId="77777777" w:rsidR="001F3CA3" w:rsidRPr="00D57574" w:rsidRDefault="001F3CA3" w:rsidP="00262119">
      <w:pPr>
        <w:rPr>
          <w:rFonts w:ascii="Garamond" w:hAnsi="Garamond" w:cstheme="minorHAnsi"/>
          <w:sz w:val="18"/>
          <w:szCs w:val="18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F3CA3" w:rsidRPr="00D57574" w14:paraId="706F8A6B" w14:textId="77777777" w:rsidTr="00B41622">
        <w:trPr>
          <w:trHeight w:val="127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18503" w14:textId="77777777" w:rsidR="001F3CA3" w:rsidRPr="00D57574" w:rsidRDefault="001F3CA3" w:rsidP="001F3CA3">
            <w:pPr>
              <w:numPr>
                <w:ilvl w:val="1"/>
                <w:numId w:val="9"/>
              </w:num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Cele przedmiotu</w:t>
            </w:r>
          </w:p>
          <w:p w14:paraId="5148A173" w14:textId="62EB6C16" w:rsidR="00415D25" w:rsidRPr="00D57574" w:rsidRDefault="001F3CA3" w:rsidP="00415D2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415D25" w:rsidRPr="00D57574">
              <w:rPr>
                <w:rFonts w:ascii="Garamond" w:hAnsi="Garamond" w:cstheme="minorHAnsi"/>
                <w:sz w:val="18"/>
                <w:szCs w:val="18"/>
              </w:rPr>
              <w:t xml:space="preserve">Wiedza: Przekazywanie wiedzy </w:t>
            </w:r>
            <w:r w:rsidR="00AD0FD4" w:rsidRPr="00D57574">
              <w:rPr>
                <w:rFonts w:ascii="Garamond" w:hAnsi="Garamond" w:cstheme="minorHAnsi"/>
                <w:sz w:val="18"/>
                <w:szCs w:val="18"/>
              </w:rPr>
              <w:t xml:space="preserve">z zakresu emisji głosu </w:t>
            </w:r>
            <w:r w:rsidR="00415D25" w:rsidRPr="00D57574">
              <w:rPr>
                <w:rFonts w:ascii="Garamond" w:hAnsi="Garamond" w:cstheme="minorHAnsi"/>
                <w:sz w:val="18"/>
                <w:szCs w:val="18"/>
              </w:rPr>
              <w:t>w kontekście śpiewu chóralnego, zapoznanie ze zróżnicowaną literaturą wokalną i wokalno-instrumentalną.</w:t>
            </w:r>
          </w:p>
          <w:p w14:paraId="6A669F0D" w14:textId="0B5DC50B" w:rsidR="00415D25" w:rsidRPr="00D57574" w:rsidRDefault="00415D25" w:rsidP="00415D2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Umiejętności: </w:t>
            </w:r>
            <w:r w:rsidR="00AD0FD4" w:rsidRPr="00D57574">
              <w:rPr>
                <w:rFonts w:ascii="Garamond" w:hAnsi="Garamond" w:cstheme="minorHAnsi"/>
                <w:sz w:val="18"/>
                <w:szCs w:val="18"/>
              </w:rPr>
              <w:t>Rozwijanie umiejętności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 czytania nut głosem, </w:t>
            </w:r>
            <w:r w:rsidR="00D03A9B" w:rsidRPr="00D57574">
              <w:rPr>
                <w:rFonts w:ascii="Garamond" w:hAnsi="Garamond" w:cstheme="minorHAnsi"/>
                <w:sz w:val="18"/>
                <w:szCs w:val="18"/>
              </w:rPr>
              <w:t xml:space="preserve">doskonalenie emisji głosu opartej na technice bel canto, </w:t>
            </w:r>
            <w:r w:rsidR="00AD0FD4" w:rsidRPr="00D57574">
              <w:rPr>
                <w:rFonts w:ascii="Garamond" w:hAnsi="Garamond" w:cstheme="minorHAnsi"/>
                <w:sz w:val="18"/>
                <w:szCs w:val="18"/>
              </w:rPr>
              <w:t xml:space="preserve">rozwijanie umiejętności śpiewu w harmonii,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rozwijanie umiejętności pracy z dyrygentem</w:t>
            </w:r>
            <w:r w:rsidR="006520DD" w:rsidRPr="00D57574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  <w:p w14:paraId="7DF0B399" w14:textId="77777777" w:rsidR="001F3CA3" w:rsidRPr="00D57574" w:rsidRDefault="00415D25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Kompetencje: Przygotowanie do muzykowania zespołowego, kształtowanie postawy dotyczącej komunikacji </w:t>
            </w:r>
            <w:r w:rsidR="00D03A9B" w:rsidRPr="00D57574">
              <w:rPr>
                <w:rFonts w:ascii="Garamond" w:hAnsi="Garamond" w:cstheme="minorHAnsi"/>
                <w:sz w:val="18"/>
                <w:szCs w:val="18"/>
              </w:rPr>
              <w:t xml:space="preserve">i współpracy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w zespole</w:t>
            </w:r>
            <w:r w:rsidR="00D03A9B" w:rsidRPr="00D57574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  <w:p w14:paraId="1626FAC8" w14:textId="77777777" w:rsidR="001F3CA3" w:rsidRPr="00D57574" w:rsidRDefault="001F3CA3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1F3CA3" w:rsidRPr="00D57574" w14:paraId="52C03BE4" w14:textId="77777777" w:rsidTr="00B41622">
        <w:trPr>
          <w:trHeight w:val="763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E1AD1" w14:textId="77777777" w:rsidR="001F3CA3" w:rsidRPr="00D57574" w:rsidRDefault="001F3CA3" w:rsidP="001F3CA3">
            <w:pPr>
              <w:numPr>
                <w:ilvl w:val="1"/>
                <w:numId w:val="9"/>
              </w:num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Treści programowe</w:t>
            </w:r>
          </w:p>
          <w:p w14:paraId="57F785A3" w14:textId="77777777" w:rsidR="001F3CA3" w:rsidRPr="00D57574" w:rsidRDefault="001F3CA3">
            <w:pPr>
              <w:rPr>
                <w:rFonts w:ascii="Garamond" w:hAnsi="Garamond" w:cstheme="minorHAnsi"/>
                <w:sz w:val="18"/>
                <w:szCs w:val="18"/>
              </w:rPr>
            </w:pPr>
          </w:p>
          <w:p w14:paraId="4DCEA385" w14:textId="199586AB" w:rsidR="001F3CA3" w:rsidRPr="00D57574" w:rsidRDefault="00F41DD8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Praca w zespole chóralnym nad literatur</w:t>
            </w:r>
            <w:r w:rsidR="00AF75F7" w:rsidRPr="00D57574">
              <w:rPr>
                <w:rFonts w:ascii="Garamond" w:hAnsi="Garamond" w:cstheme="minorHAnsi"/>
                <w:sz w:val="18"/>
                <w:szCs w:val="18"/>
              </w:rPr>
              <w:t>ą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 chóralną różnych epok.</w:t>
            </w:r>
          </w:p>
          <w:p w14:paraId="0B6405FA" w14:textId="77777777" w:rsidR="00F41DD8" w:rsidRPr="00D57574" w:rsidRDefault="00F41DD8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Ćwiczenia kształtujące głos i praca nad zespołową emisją głosu.</w:t>
            </w:r>
          </w:p>
          <w:p w14:paraId="17460770" w14:textId="77777777" w:rsidR="00F41DD8" w:rsidRPr="00D57574" w:rsidRDefault="00AD0FD4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Cz</w:t>
            </w:r>
            <w:r w:rsidR="00D03A9B" w:rsidRPr="00D57574">
              <w:rPr>
                <w:rFonts w:ascii="Garamond" w:hAnsi="Garamond" w:cstheme="minorHAnsi"/>
                <w:sz w:val="18"/>
                <w:szCs w:val="18"/>
              </w:rPr>
              <w:t>ytanie nut głosem.</w:t>
            </w:r>
          </w:p>
          <w:p w14:paraId="74980F54" w14:textId="37198086" w:rsidR="00AD0FD4" w:rsidRPr="00D57574" w:rsidRDefault="00AD0FD4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Kształtowanie </w:t>
            </w:r>
            <w:r w:rsidR="00EE0E83" w:rsidRPr="00D57574">
              <w:rPr>
                <w:rFonts w:ascii="Garamond" w:hAnsi="Garamond" w:cstheme="minorHAnsi"/>
                <w:sz w:val="18"/>
                <w:szCs w:val="18"/>
              </w:rPr>
              <w:t xml:space="preserve">walorów </w:t>
            </w:r>
            <w:r w:rsidRPr="00D57574">
              <w:rPr>
                <w:rFonts w:ascii="Garamond" w:hAnsi="Garamond" w:cstheme="minorHAnsi"/>
                <w:sz w:val="18"/>
                <w:szCs w:val="18"/>
              </w:rPr>
              <w:t>brzmienia zespołu chóralnego</w:t>
            </w:r>
            <w:r w:rsidR="003A0AA9" w:rsidRPr="00D57574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  <w:p w14:paraId="0890F9D6" w14:textId="77777777" w:rsidR="00AD0FD4" w:rsidRPr="00D57574" w:rsidRDefault="00AD0FD4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Praca z dyrygentem.</w:t>
            </w:r>
          </w:p>
          <w:p w14:paraId="3CCD4502" w14:textId="77777777" w:rsidR="00AD0FD4" w:rsidRPr="00D57574" w:rsidRDefault="00AD0FD4" w:rsidP="00F41DD8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Realizacja środków wyrazu artystycznego w przygotowywanych utworach.</w:t>
            </w:r>
          </w:p>
          <w:p w14:paraId="29DD3565" w14:textId="77777777" w:rsidR="001F3CA3" w:rsidRPr="00D57574" w:rsidRDefault="00AD0FD4" w:rsidP="00AD0FD4">
            <w:pPr>
              <w:numPr>
                <w:ilvl w:val="0"/>
                <w:numId w:val="12"/>
              </w:numPr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Udział w koncertach.</w:t>
            </w:r>
          </w:p>
          <w:p w14:paraId="26562B1A" w14:textId="77777777" w:rsidR="001F3CA3" w:rsidRPr="00D57574" w:rsidRDefault="001F3CA3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</w:tbl>
    <w:p w14:paraId="33C6838E" w14:textId="77777777" w:rsidR="001F3CA3" w:rsidRPr="00D57574" w:rsidRDefault="001F3CA3" w:rsidP="00262119">
      <w:pPr>
        <w:rPr>
          <w:rFonts w:ascii="Garamond" w:hAnsi="Garamond" w:cstheme="minorHAnsi"/>
          <w:sz w:val="18"/>
          <w:szCs w:val="18"/>
        </w:rPr>
      </w:pPr>
    </w:p>
    <w:p w14:paraId="61B19D60" w14:textId="77777777" w:rsidR="007F3A7B" w:rsidRPr="00D57574" w:rsidRDefault="007F3A7B" w:rsidP="00693698">
      <w:pPr>
        <w:pStyle w:val="Akapitzlist"/>
        <w:numPr>
          <w:ilvl w:val="1"/>
          <w:numId w:val="14"/>
        </w:numPr>
        <w:rPr>
          <w:rFonts w:ascii="Garamond" w:hAnsi="Garamond" w:cstheme="minorHAnsi"/>
          <w:b/>
          <w:sz w:val="18"/>
          <w:szCs w:val="18"/>
        </w:rPr>
      </w:pPr>
      <w:r w:rsidRPr="00D57574">
        <w:rPr>
          <w:rFonts w:ascii="Garamond" w:hAnsi="Garamond" w:cstheme="minorHAnsi"/>
          <w:b/>
          <w:sz w:val="18"/>
          <w:szCs w:val="18"/>
        </w:rPr>
        <w:t>Przedmiotowe efekty uczenia się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"/>
        <w:gridCol w:w="29"/>
        <w:gridCol w:w="6613"/>
        <w:gridCol w:w="1770"/>
      </w:tblGrid>
      <w:tr w:rsidR="00262119" w:rsidRPr="00D57574" w14:paraId="06F0068F" w14:textId="77777777" w:rsidTr="006634E3">
        <w:trPr>
          <w:trHeight w:val="567"/>
        </w:trPr>
        <w:tc>
          <w:tcPr>
            <w:tcW w:w="449" w:type="pct"/>
            <w:gridSpan w:val="2"/>
            <w:shd w:val="clear" w:color="auto" w:fill="auto"/>
            <w:textDirection w:val="btLr"/>
            <w:vAlign w:val="center"/>
          </w:tcPr>
          <w:p w14:paraId="75EF4DF4" w14:textId="77777777" w:rsidR="00262119" w:rsidRPr="00D57574" w:rsidRDefault="00262119" w:rsidP="003B2F06">
            <w:pPr>
              <w:snapToGrid w:val="0"/>
              <w:ind w:left="113" w:right="113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 xml:space="preserve">Efekt </w:t>
            </w:r>
          </w:p>
        </w:tc>
        <w:tc>
          <w:tcPr>
            <w:tcW w:w="3590" w:type="pct"/>
            <w:shd w:val="clear" w:color="auto" w:fill="auto"/>
            <w:vAlign w:val="center"/>
          </w:tcPr>
          <w:p w14:paraId="788E80E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Student, który zaliczył przedmiot</w:t>
            </w:r>
          </w:p>
        </w:tc>
        <w:tc>
          <w:tcPr>
            <w:tcW w:w="961" w:type="pct"/>
            <w:shd w:val="clear" w:color="auto" w:fill="auto"/>
          </w:tcPr>
          <w:p w14:paraId="0DF4E48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Odniesienie do kierunkowych efektów uczenia się</w:t>
            </w:r>
          </w:p>
        </w:tc>
      </w:tr>
      <w:tr w:rsidR="00262119" w:rsidRPr="00D57574" w14:paraId="0B1F6850" w14:textId="77777777" w:rsidTr="006634E3">
        <w:trPr>
          <w:trHeight w:val="57"/>
        </w:trPr>
        <w:tc>
          <w:tcPr>
            <w:tcW w:w="4039" w:type="pct"/>
            <w:gridSpan w:val="3"/>
            <w:shd w:val="clear" w:color="auto" w:fill="auto"/>
          </w:tcPr>
          <w:p w14:paraId="41384490" w14:textId="77777777" w:rsidR="00262119" w:rsidRPr="00D57574" w:rsidRDefault="00262119" w:rsidP="003B2F06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w zakresie </w:t>
            </w: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WIEDZY:</w:t>
            </w:r>
          </w:p>
        </w:tc>
        <w:tc>
          <w:tcPr>
            <w:tcW w:w="961" w:type="pct"/>
            <w:shd w:val="clear" w:color="auto" w:fill="auto"/>
          </w:tcPr>
          <w:p w14:paraId="26AB0D06" w14:textId="4035D065" w:rsidR="00262119" w:rsidRPr="00D57574" w:rsidRDefault="00262119" w:rsidP="003B2F06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4E4507" w:rsidRPr="00D57574" w14:paraId="33BB837F" w14:textId="77777777" w:rsidTr="006634E3">
        <w:trPr>
          <w:trHeight w:val="88"/>
        </w:trPr>
        <w:tc>
          <w:tcPr>
            <w:tcW w:w="433" w:type="pct"/>
            <w:shd w:val="clear" w:color="auto" w:fill="auto"/>
          </w:tcPr>
          <w:p w14:paraId="4EF18354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2248052F" w14:textId="77777777" w:rsidR="004E4507" w:rsidRPr="00D57574" w:rsidRDefault="005A307A" w:rsidP="004E450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Zna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kontekst kulturowy </w:t>
            </w:r>
            <w:r w:rsidR="00A75804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sztuki chóralnej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i </w:t>
            </w:r>
            <w:r w:rsidR="00515A2F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jej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związk</w:t>
            </w:r>
            <w:r w:rsidR="00712DAA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i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z innymi dziedzinami współczesnego życia </w:t>
            </w:r>
          </w:p>
        </w:tc>
        <w:tc>
          <w:tcPr>
            <w:tcW w:w="961" w:type="pct"/>
            <w:shd w:val="clear" w:color="auto" w:fill="auto"/>
          </w:tcPr>
          <w:p w14:paraId="3FFBA37B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EDUM2A_W02</w:t>
            </w:r>
          </w:p>
        </w:tc>
      </w:tr>
      <w:tr w:rsidR="004E4507" w:rsidRPr="00D57574" w14:paraId="6FC2EBBA" w14:textId="77777777" w:rsidTr="006634E3">
        <w:trPr>
          <w:trHeight w:val="88"/>
        </w:trPr>
        <w:tc>
          <w:tcPr>
            <w:tcW w:w="433" w:type="pct"/>
            <w:shd w:val="clear" w:color="auto" w:fill="auto"/>
          </w:tcPr>
          <w:p w14:paraId="3BB0627F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78BF8749" w14:textId="77777777" w:rsidR="004E4507" w:rsidRPr="00D57574" w:rsidRDefault="005A307A" w:rsidP="004E450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Zna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wzorce leżące u podstaw kreacji artystycznej</w:t>
            </w:r>
            <w:r w:rsidR="00DC38EF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w śpiewie chóralnym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, umożliwiające swobodę i niezależność wypowiedzi artystycznej</w:t>
            </w:r>
          </w:p>
        </w:tc>
        <w:tc>
          <w:tcPr>
            <w:tcW w:w="961" w:type="pct"/>
            <w:shd w:val="clear" w:color="auto" w:fill="auto"/>
          </w:tcPr>
          <w:p w14:paraId="66B603F6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EDUM2A_W04</w:t>
            </w:r>
          </w:p>
        </w:tc>
      </w:tr>
      <w:tr w:rsidR="004E4507" w:rsidRPr="00D57574" w14:paraId="4C01725B" w14:textId="77777777" w:rsidTr="006634E3">
        <w:trPr>
          <w:trHeight w:val="88"/>
        </w:trPr>
        <w:tc>
          <w:tcPr>
            <w:tcW w:w="433" w:type="pct"/>
            <w:shd w:val="clear" w:color="auto" w:fill="auto"/>
          </w:tcPr>
          <w:p w14:paraId="23DA25F9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02EF8E6A" w14:textId="77777777" w:rsidR="004E4507" w:rsidRPr="00D57574" w:rsidRDefault="005A307A" w:rsidP="004E450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Zna z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asady tworzenia prac artystycznych </w:t>
            </w:r>
            <w:r w:rsidR="00F86D4C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w śpiewie chóralnym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i kreowania działań artystycznych o wysokim stopniu oryginalności na podstawie wiedzy o stylach w sztuce i związanych z nimi tradycjach twórczych i odtwórczych</w:t>
            </w:r>
          </w:p>
        </w:tc>
        <w:tc>
          <w:tcPr>
            <w:tcW w:w="961" w:type="pct"/>
            <w:shd w:val="clear" w:color="auto" w:fill="auto"/>
          </w:tcPr>
          <w:p w14:paraId="3B371A87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EDUM2A_W05</w:t>
            </w:r>
          </w:p>
        </w:tc>
      </w:tr>
      <w:tr w:rsidR="004E4507" w:rsidRPr="00D57574" w14:paraId="2476065A" w14:textId="77777777" w:rsidTr="006634E3">
        <w:trPr>
          <w:trHeight w:val="88"/>
        </w:trPr>
        <w:tc>
          <w:tcPr>
            <w:tcW w:w="433" w:type="pct"/>
            <w:shd w:val="clear" w:color="auto" w:fill="auto"/>
          </w:tcPr>
          <w:p w14:paraId="6E8CD836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lastRenderedPageBreak/>
              <w:t>W0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2C4F7093" w14:textId="77777777" w:rsidR="004E4507" w:rsidRPr="00D57574" w:rsidRDefault="005A307A" w:rsidP="004E450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Zna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trendy rozwojowe </w:t>
            </w:r>
            <w:r w:rsidR="00A3438C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w śpiewie chóralnym </w:t>
            </w:r>
          </w:p>
        </w:tc>
        <w:tc>
          <w:tcPr>
            <w:tcW w:w="961" w:type="pct"/>
            <w:shd w:val="clear" w:color="auto" w:fill="auto"/>
          </w:tcPr>
          <w:p w14:paraId="7E9E92E3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EDUM2A_W06</w:t>
            </w:r>
          </w:p>
        </w:tc>
      </w:tr>
      <w:tr w:rsidR="004E4507" w:rsidRPr="00D57574" w14:paraId="37BFB358" w14:textId="77777777" w:rsidTr="006634E3">
        <w:trPr>
          <w:trHeight w:val="88"/>
        </w:trPr>
        <w:tc>
          <w:tcPr>
            <w:tcW w:w="433" w:type="pct"/>
            <w:shd w:val="clear" w:color="auto" w:fill="auto"/>
          </w:tcPr>
          <w:p w14:paraId="5EDE7626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17676646" w14:textId="77777777" w:rsidR="004E4507" w:rsidRPr="00D57574" w:rsidRDefault="005A307A" w:rsidP="004E4507">
            <w:p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Zna </w:t>
            </w:r>
            <w:r w:rsidR="004E4507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wzajemne relacje między teoretycznymi i praktycznymi aspektami kierunku studiów oraz wykorzystuje tę wiedzę dla dalszego artystycznego rozwoju</w:t>
            </w:r>
          </w:p>
        </w:tc>
        <w:tc>
          <w:tcPr>
            <w:tcW w:w="961" w:type="pct"/>
            <w:shd w:val="clear" w:color="auto" w:fill="auto"/>
          </w:tcPr>
          <w:p w14:paraId="74CB566E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EDUM2A_W08</w:t>
            </w:r>
          </w:p>
        </w:tc>
      </w:tr>
      <w:tr w:rsidR="004E4507" w:rsidRPr="00D57574" w14:paraId="72DA2BF7" w14:textId="77777777" w:rsidTr="006634E3">
        <w:trPr>
          <w:trHeight w:val="57"/>
        </w:trPr>
        <w:tc>
          <w:tcPr>
            <w:tcW w:w="4039" w:type="pct"/>
            <w:gridSpan w:val="3"/>
            <w:shd w:val="clear" w:color="auto" w:fill="auto"/>
          </w:tcPr>
          <w:p w14:paraId="50501AB3" w14:textId="77777777" w:rsidR="004E4507" w:rsidRPr="00D57574" w:rsidRDefault="004E4507" w:rsidP="00E31BD6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w zakresie </w:t>
            </w: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UMIEJĘTNOŚCI:</w:t>
            </w:r>
          </w:p>
        </w:tc>
        <w:tc>
          <w:tcPr>
            <w:tcW w:w="961" w:type="pct"/>
            <w:shd w:val="clear" w:color="auto" w:fill="auto"/>
          </w:tcPr>
          <w:p w14:paraId="2C1D15CD" w14:textId="77777777" w:rsidR="004E4507" w:rsidRPr="00D57574" w:rsidRDefault="004E4507" w:rsidP="004E4507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FE0660" w:rsidRPr="00D57574" w14:paraId="378AF0D9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36D5A269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3CC45D67" w14:textId="77777777" w:rsidR="00FE0660" w:rsidRPr="00D57574" w:rsidRDefault="005A307A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wykorzystywać wysoce rozwiniętą osobowość artystyczną do tworzenia, realizowania i wyrażania własnych oryginalnych koncepcji artystycznych</w:t>
            </w:r>
            <w:r w:rsidR="008E3F7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w śpiewie chóralnym</w:t>
            </w:r>
          </w:p>
        </w:tc>
        <w:tc>
          <w:tcPr>
            <w:tcW w:w="961" w:type="pct"/>
            <w:shd w:val="clear" w:color="auto" w:fill="auto"/>
          </w:tcPr>
          <w:p w14:paraId="5440084A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EDUM2A_U01</w:t>
            </w:r>
          </w:p>
        </w:tc>
      </w:tr>
      <w:tr w:rsidR="00FE0660" w:rsidRPr="00D57574" w14:paraId="77D0918C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6846993C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77717BEB" w14:textId="77777777" w:rsidR="00FE0660" w:rsidRPr="00D57574" w:rsidRDefault="005A307A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budować obszerny repertuar</w:t>
            </w:r>
            <w:r w:rsidR="008E3F7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chóralny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, pogłębiając go w obszarze związanym z kierunkiem studiów</w:t>
            </w:r>
          </w:p>
        </w:tc>
        <w:tc>
          <w:tcPr>
            <w:tcW w:w="961" w:type="pct"/>
            <w:shd w:val="clear" w:color="auto" w:fill="auto"/>
          </w:tcPr>
          <w:p w14:paraId="57ABE081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EDUM2A_U02</w:t>
            </w:r>
          </w:p>
        </w:tc>
      </w:tr>
      <w:tr w:rsidR="00FE0660" w:rsidRPr="00D57574" w14:paraId="676333AC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176C9C27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3CAF340C" w14:textId="77777777" w:rsidR="00FE0660" w:rsidRPr="00D57574" w:rsidRDefault="005A307A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swobodnie interpretować utwory </w:t>
            </w:r>
            <w:r w:rsidR="005814BD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chóralne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reprezentujące różne style muzyczne i jednocześnie doskonalić się w jednym wybranym stylu</w:t>
            </w:r>
          </w:p>
        </w:tc>
        <w:tc>
          <w:tcPr>
            <w:tcW w:w="961" w:type="pct"/>
            <w:shd w:val="clear" w:color="auto" w:fill="auto"/>
          </w:tcPr>
          <w:p w14:paraId="286C8CD3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EDUM2A_U03</w:t>
            </w:r>
          </w:p>
        </w:tc>
      </w:tr>
      <w:tr w:rsidR="00FE0660" w:rsidRPr="00D57574" w14:paraId="46FA7FF2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63C23017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2BBBBDB2" w14:textId="77777777" w:rsidR="00FE0660" w:rsidRPr="00D57574" w:rsidRDefault="0079330F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współdziałać z innymi osobami w ramach prac zespołowych </w:t>
            </w:r>
            <w:r w:rsidR="00595068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 zespole chóralnym</w:t>
            </w:r>
          </w:p>
        </w:tc>
        <w:tc>
          <w:tcPr>
            <w:tcW w:w="961" w:type="pct"/>
            <w:shd w:val="clear" w:color="auto" w:fill="auto"/>
          </w:tcPr>
          <w:p w14:paraId="5C69193F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EDUM2A_U05</w:t>
            </w:r>
          </w:p>
        </w:tc>
      </w:tr>
      <w:tr w:rsidR="00FE0660" w:rsidRPr="00D57574" w14:paraId="35AA0C38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130B3CA3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6368E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3121E4E6" w14:textId="77777777" w:rsidR="00FE0660" w:rsidRPr="00D57574" w:rsidRDefault="0079330F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korzystać z umiejętności warsztatowych w stopniu niezbędnym do realizacji własnych projektów artystycznych </w:t>
            </w:r>
            <w:r w:rsidR="00851925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 wykonawstwie chóralnym</w:t>
            </w:r>
          </w:p>
        </w:tc>
        <w:tc>
          <w:tcPr>
            <w:tcW w:w="961" w:type="pct"/>
            <w:shd w:val="clear" w:color="auto" w:fill="auto"/>
          </w:tcPr>
          <w:p w14:paraId="7C57216B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EDUM2A_U06</w:t>
            </w:r>
          </w:p>
        </w:tc>
      </w:tr>
      <w:tr w:rsidR="00FE0660" w:rsidRPr="00D57574" w14:paraId="0F4635AC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57A38E0B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388D23B3" w14:textId="77777777" w:rsidR="00FE0660" w:rsidRPr="00D57574" w:rsidRDefault="0079330F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961" w:type="pct"/>
            <w:shd w:val="clear" w:color="auto" w:fill="auto"/>
          </w:tcPr>
          <w:p w14:paraId="199F4C7E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EDUM2A_U07</w:t>
            </w:r>
          </w:p>
        </w:tc>
      </w:tr>
      <w:tr w:rsidR="00FE0660" w:rsidRPr="00D57574" w14:paraId="2584E6B8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1385CE4B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0F47DFAD" w14:textId="77777777" w:rsidR="00FE0660" w:rsidRPr="00D57574" w:rsidRDefault="0079330F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 sposób odpowiedzialny podchodzić do publicznych wystąpień związanych z prezentacjami artystycznymi, wykazując się umiejętnością nawiązania kontaktu z publicznością</w:t>
            </w:r>
          </w:p>
        </w:tc>
        <w:tc>
          <w:tcPr>
            <w:tcW w:w="961" w:type="pct"/>
            <w:shd w:val="clear" w:color="auto" w:fill="auto"/>
          </w:tcPr>
          <w:p w14:paraId="535CADD0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EDUM2A_U10</w:t>
            </w:r>
          </w:p>
        </w:tc>
      </w:tr>
      <w:tr w:rsidR="00FE0660" w:rsidRPr="00D57574" w14:paraId="3F66B3BF" w14:textId="77777777" w:rsidTr="006634E3">
        <w:trPr>
          <w:trHeight w:val="57"/>
        </w:trPr>
        <w:tc>
          <w:tcPr>
            <w:tcW w:w="433" w:type="pct"/>
            <w:shd w:val="clear" w:color="auto" w:fill="auto"/>
          </w:tcPr>
          <w:p w14:paraId="7693F8BB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U0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25BA209C" w14:textId="77777777" w:rsidR="00FE0660" w:rsidRPr="00D57574" w:rsidRDefault="0079330F" w:rsidP="00FE0660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Potrafi </w:t>
            </w:r>
            <w:r w:rsidR="00FE0660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961" w:type="pct"/>
            <w:shd w:val="clear" w:color="auto" w:fill="auto"/>
          </w:tcPr>
          <w:p w14:paraId="7081D21E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EDUM2A_U11</w:t>
            </w:r>
          </w:p>
        </w:tc>
      </w:tr>
      <w:tr w:rsidR="00FE0660" w:rsidRPr="00D57574" w14:paraId="2CC42F52" w14:textId="77777777" w:rsidTr="006634E3">
        <w:trPr>
          <w:trHeight w:val="57"/>
        </w:trPr>
        <w:tc>
          <w:tcPr>
            <w:tcW w:w="4039" w:type="pct"/>
            <w:gridSpan w:val="3"/>
            <w:shd w:val="clear" w:color="auto" w:fill="auto"/>
          </w:tcPr>
          <w:p w14:paraId="620A80F9" w14:textId="77777777" w:rsidR="00FE0660" w:rsidRPr="00D57574" w:rsidRDefault="00FE0660" w:rsidP="00E31BD6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 xml:space="preserve">w zakresie </w:t>
            </w: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961" w:type="pct"/>
            <w:shd w:val="clear" w:color="auto" w:fill="auto"/>
          </w:tcPr>
          <w:p w14:paraId="4802C173" w14:textId="77777777" w:rsidR="00FE0660" w:rsidRPr="00D57574" w:rsidRDefault="00FE0660" w:rsidP="00FE0660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160A91" w:rsidRPr="00D57574" w14:paraId="6BFD0F53" w14:textId="77777777" w:rsidTr="006634E3">
        <w:trPr>
          <w:trHeight w:val="378"/>
        </w:trPr>
        <w:tc>
          <w:tcPr>
            <w:tcW w:w="433" w:type="pct"/>
            <w:shd w:val="clear" w:color="auto" w:fill="auto"/>
          </w:tcPr>
          <w:p w14:paraId="7D582EC2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3B06BDBD" w14:textId="77777777" w:rsidR="00160A91" w:rsidRPr="00D57574" w:rsidRDefault="0079330F" w:rsidP="00160A91">
            <w:pPr>
              <w:snapToGrid w:val="0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inspirowania i organizowania procesu doskonalenia umiejętności warsztatowych </w:t>
            </w:r>
            <w:r w:rsidR="00656993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w śpiewie chóralnym </w:t>
            </w:r>
          </w:p>
        </w:tc>
        <w:tc>
          <w:tcPr>
            <w:tcW w:w="961" w:type="pct"/>
            <w:shd w:val="clear" w:color="auto" w:fill="auto"/>
          </w:tcPr>
          <w:p w14:paraId="0CA9DFD8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EDUM2A_K01</w:t>
            </w:r>
          </w:p>
        </w:tc>
      </w:tr>
      <w:tr w:rsidR="00160A91" w:rsidRPr="00D57574" w14:paraId="61C7177B" w14:textId="77777777" w:rsidTr="006634E3">
        <w:trPr>
          <w:trHeight w:val="378"/>
        </w:trPr>
        <w:tc>
          <w:tcPr>
            <w:tcW w:w="433" w:type="pct"/>
            <w:shd w:val="clear" w:color="auto" w:fill="auto"/>
          </w:tcPr>
          <w:p w14:paraId="6641C349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03EDA329" w14:textId="77777777" w:rsidR="00160A91" w:rsidRPr="00D57574" w:rsidRDefault="0079330F" w:rsidP="00160A91">
            <w:pPr>
              <w:snapToGrid w:val="0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961" w:type="pct"/>
            <w:shd w:val="clear" w:color="auto" w:fill="auto"/>
          </w:tcPr>
          <w:p w14:paraId="4E9914FD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EDUM2A_K02</w:t>
            </w:r>
          </w:p>
        </w:tc>
      </w:tr>
      <w:tr w:rsidR="00160A91" w:rsidRPr="00D57574" w14:paraId="4FE08DF0" w14:textId="77777777" w:rsidTr="006634E3">
        <w:trPr>
          <w:trHeight w:val="378"/>
        </w:trPr>
        <w:tc>
          <w:tcPr>
            <w:tcW w:w="433" w:type="pct"/>
            <w:shd w:val="clear" w:color="auto" w:fill="auto"/>
          </w:tcPr>
          <w:p w14:paraId="2DDCC744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09D53FAB" w14:textId="77777777" w:rsidR="00160A91" w:rsidRPr="00D57574" w:rsidRDefault="006B594E" w:rsidP="00160A91">
            <w:pPr>
              <w:snapToGrid w:val="0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wykorzystywania w różnych sytuacjach mechanizmów psychologicznych wspomagających podejmowane działania</w:t>
            </w:r>
          </w:p>
        </w:tc>
        <w:tc>
          <w:tcPr>
            <w:tcW w:w="961" w:type="pct"/>
            <w:shd w:val="clear" w:color="auto" w:fill="auto"/>
          </w:tcPr>
          <w:p w14:paraId="54F82CEE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EDUM2A_K03</w:t>
            </w:r>
          </w:p>
        </w:tc>
      </w:tr>
      <w:tr w:rsidR="00160A91" w:rsidRPr="00D57574" w14:paraId="48B805AA" w14:textId="77777777" w:rsidTr="006634E3">
        <w:trPr>
          <w:trHeight w:val="378"/>
        </w:trPr>
        <w:tc>
          <w:tcPr>
            <w:tcW w:w="433" w:type="pct"/>
            <w:shd w:val="clear" w:color="auto" w:fill="auto"/>
          </w:tcPr>
          <w:p w14:paraId="74B2041B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6C546A6E" w14:textId="77777777" w:rsidR="00160A91" w:rsidRPr="00D57574" w:rsidRDefault="006B594E" w:rsidP="00160A91">
            <w:pPr>
              <w:snapToGrid w:val="0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961" w:type="pct"/>
            <w:shd w:val="clear" w:color="auto" w:fill="auto"/>
          </w:tcPr>
          <w:p w14:paraId="7D83EA14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EDUM2A_K04</w:t>
            </w:r>
          </w:p>
        </w:tc>
      </w:tr>
      <w:tr w:rsidR="00160A91" w:rsidRPr="00D57574" w14:paraId="28A03689" w14:textId="77777777" w:rsidTr="006634E3">
        <w:trPr>
          <w:trHeight w:val="70"/>
        </w:trPr>
        <w:tc>
          <w:tcPr>
            <w:tcW w:w="433" w:type="pct"/>
            <w:shd w:val="clear" w:color="auto" w:fill="auto"/>
          </w:tcPr>
          <w:p w14:paraId="56BE2319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575555D7" w14:textId="77777777" w:rsidR="00160A91" w:rsidRPr="00D57574" w:rsidRDefault="006B594E" w:rsidP="00160A91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wypełniania roli społecznej absolwenta uczelni artystycznej (w tym rozwijania dorobku zawodu oraz myślenia i działania w sposób przedsiębiorczy)</w:t>
            </w:r>
          </w:p>
        </w:tc>
        <w:tc>
          <w:tcPr>
            <w:tcW w:w="961" w:type="pct"/>
            <w:shd w:val="clear" w:color="auto" w:fill="auto"/>
          </w:tcPr>
          <w:p w14:paraId="7FCAF830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EDUM2A_K05</w:t>
            </w:r>
          </w:p>
        </w:tc>
      </w:tr>
      <w:tr w:rsidR="00160A91" w:rsidRPr="00D57574" w14:paraId="151AE27F" w14:textId="77777777" w:rsidTr="006634E3">
        <w:trPr>
          <w:trHeight w:val="260"/>
        </w:trPr>
        <w:tc>
          <w:tcPr>
            <w:tcW w:w="433" w:type="pct"/>
            <w:shd w:val="clear" w:color="auto" w:fill="auto"/>
          </w:tcPr>
          <w:p w14:paraId="2558EB3B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K0</w:t>
            </w:r>
            <w:r w:rsidR="00DE031E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06" w:type="pct"/>
            <w:gridSpan w:val="2"/>
            <w:shd w:val="clear" w:color="auto" w:fill="auto"/>
          </w:tcPr>
          <w:p w14:paraId="5F44F885" w14:textId="77777777" w:rsidR="00160A91" w:rsidRPr="00D57574" w:rsidRDefault="006B594E" w:rsidP="00160A91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Jest gotów do </w:t>
            </w:r>
            <w:r w:rsidR="00160A91"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efektywnego komunikowania się i inicjowania działań w społeczeństwie (na rzecz interesu publicznego)</w:t>
            </w:r>
          </w:p>
        </w:tc>
        <w:tc>
          <w:tcPr>
            <w:tcW w:w="961" w:type="pct"/>
            <w:shd w:val="clear" w:color="auto" w:fill="auto"/>
          </w:tcPr>
          <w:p w14:paraId="73FEE818" w14:textId="77777777" w:rsidR="00160A91" w:rsidRPr="00D57574" w:rsidRDefault="00160A91" w:rsidP="00160A91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EDUM2A_K06</w:t>
            </w:r>
          </w:p>
        </w:tc>
      </w:tr>
    </w:tbl>
    <w:p w14:paraId="436FECB1" w14:textId="77777777" w:rsidR="00262119" w:rsidRPr="00D57574" w:rsidRDefault="00262119" w:rsidP="00262119">
      <w:pPr>
        <w:rPr>
          <w:rFonts w:ascii="Garamond" w:hAnsi="Garamond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13"/>
        <w:gridCol w:w="412"/>
        <w:gridCol w:w="412"/>
        <w:gridCol w:w="377"/>
        <w:gridCol w:w="357"/>
        <w:gridCol w:w="357"/>
        <w:gridCol w:w="376"/>
        <w:gridCol w:w="329"/>
        <w:gridCol w:w="335"/>
        <w:gridCol w:w="376"/>
        <w:gridCol w:w="345"/>
        <w:gridCol w:w="347"/>
        <w:gridCol w:w="376"/>
        <w:gridCol w:w="337"/>
        <w:gridCol w:w="343"/>
        <w:gridCol w:w="376"/>
        <w:gridCol w:w="337"/>
        <w:gridCol w:w="343"/>
        <w:gridCol w:w="377"/>
        <w:gridCol w:w="359"/>
        <w:gridCol w:w="371"/>
      </w:tblGrid>
      <w:tr w:rsidR="00262119" w:rsidRPr="00D57574" w14:paraId="77329477" w14:textId="77777777" w:rsidTr="003B2F06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1E0" w14:textId="77777777" w:rsidR="00262119" w:rsidRPr="00D57574" w:rsidRDefault="00262119" w:rsidP="00262119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262119" w:rsidRPr="00D57574" w14:paraId="4AD6A426" w14:textId="77777777" w:rsidTr="00057111">
        <w:trPr>
          <w:trHeight w:val="70"/>
        </w:trPr>
        <w:tc>
          <w:tcPr>
            <w:tcW w:w="8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8E1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Efekty przedmiotowe</w:t>
            </w:r>
          </w:p>
          <w:p w14:paraId="6136FC8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411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828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Sposób weryfikacji (+/-)</w:t>
            </w:r>
          </w:p>
        </w:tc>
      </w:tr>
      <w:tr w:rsidR="00262119" w:rsidRPr="00D57574" w14:paraId="4482D56A" w14:textId="77777777" w:rsidTr="00057111">
        <w:trPr>
          <w:trHeight w:val="284"/>
        </w:trPr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4329A" w14:textId="77777777" w:rsidR="00262119" w:rsidRPr="00D57574" w:rsidRDefault="00262119" w:rsidP="003B2F06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60DE5" w14:textId="77777777" w:rsidR="00262119" w:rsidRPr="00D57574" w:rsidRDefault="00262119" w:rsidP="003B2F06">
            <w:pPr>
              <w:ind w:left="-113" w:right="-113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FDCC2" w14:textId="77777777" w:rsidR="00262119" w:rsidRPr="00D57574" w:rsidRDefault="00262119" w:rsidP="003B2F06">
            <w:pPr>
              <w:ind w:left="-57" w:right="-57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Kolokwium*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45051F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Projekt*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25FD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 xml:space="preserve">Aktywność               </w:t>
            </w:r>
            <w:r w:rsidRPr="00D57574">
              <w:rPr>
                <w:rFonts w:ascii="Garamond" w:hAnsi="Garamond" w:cstheme="minorHAnsi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836BF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Praca własna*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D1805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4E6B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  <w:highlight w:val="lightGray"/>
              </w:rPr>
            </w:pPr>
            <w:r w:rsidRPr="00D57574">
              <w:rPr>
                <w:rFonts w:ascii="Garamond" w:hAnsi="Garamond" w:cstheme="minorHAnsi"/>
                <w:b/>
                <w:sz w:val="18"/>
                <w:szCs w:val="18"/>
              </w:rPr>
              <w:t>Publiczna prezentacja</w:t>
            </w:r>
          </w:p>
        </w:tc>
      </w:tr>
      <w:tr w:rsidR="00262119" w:rsidRPr="00D57574" w14:paraId="1C519D72" w14:textId="77777777" w:rsidTr="00057111">
        <w:trPr>
          <w:trHeight w:val="284"/>
        </w:trPr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21780" w14:textId="77777777" w:rsidR="00262119" w:rsidRPr="00D57574" w:rsidRDefault="00262119" w:rsidP="003B2F06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8C7B1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9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5B094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7FE68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8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4BB749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7419C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F0D89C2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601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6AC69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</w:tr>
      <w:tr w:rsidR="00262119" w:rsidRPr="00D57574" w14:paraId="4ABC080A" w14:textId="77777777" w:rsidTr="00057111">
        <w:trPr>
          <w:trHeight w:val="284"/>
        </w:trPr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EB5F" w14:textId="77777777" w:rsidR="00262119" w:rsidRPr="00D57574" w:rsidRDefault="00262119" w:rsidP="003B2F06">
            <w:pPr>
              <w:rPr>
                <w:rFonts w:ascii="Garamond" w:hAnsi="Garamond" w:cstheme="minorHAnsi"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7F3D8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2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684FB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2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C710F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E3B99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9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A539D1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9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F316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D754C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8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DB07CB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C6B98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BC7840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1FAA5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6001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CDD582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8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84B8B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AE1752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7C1876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8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4090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B3B7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19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76247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19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61E54F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20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A7001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</w:tr>
      <w:tr w:rsidR="00262119" w:rsidRPr="00D57574" w14:paraId="40839723" w14:textId="77777777" w:rsidTr="00057111">
        <w:trPr>
          <w:trHeight w:val="284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79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W01 – W05</w:t>
            </w: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014607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E834E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42BB97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236DB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35DC5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49B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404707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F1A4F2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1A3B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0382F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40DB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7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6ADC24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02612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56D73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8B009F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8A9D" w14:textId="77777777" w:rsidR="00262119" w:rsidRPr="00D57574" w:rsidRDefault="00262119" w:rsidP="003B2F06">
            <w:pPr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5B0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4F561D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B7A0E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51E2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  <w:tr w:rsidR="00262119" w:rsidRPr="00D57574" w14:paraId="7B3AD59F" w14:textId="77777777" w:rsidTr="00057111">
        <w:trPr>
          <w:trHeight w:val="284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FE0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U01 – U</w:t>
            </w:r>
            <w:r w:rsidR="00E90394" w:rsidRPr="00D57574">
              <w:rPr>
                <w:rFonts w:ascii="Garamond" w:hAnsi="Garamond" w:cstheme="minorHAnsi"/>
                <w:sz w:val="18"/>
                <w:szCs w:val="18"/>
              </w:rPr>
              <w:t>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A3CE2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28860F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ABC9C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680F4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1F4E5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46B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BC8B4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386C6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A46391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8CA6F1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294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EF8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D1BF6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A83A8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D9B5F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426A0AB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952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4C50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C5940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CC6081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9F02C9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  <w:tr w:rsidR="00262119" w:rsidRPr="00D57574" w14:paraId="5347DEED" w14:textId="77777777" w:rsidTr="00057111">
        <w:trPr>
          <w:trHeight w:val="284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37A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sz w:val="18"/>
                <w:szCs w:val="18"/>
              </w:rPr>
              <w:t>K01 – K0</w:t>
            </w:r>
            <w:r w:rsidR="00954DA8" w:rsidRPr="00D57574">
              <w:rPr>
                <w:rFonts w:ascii="Garamond" w:hAnsi="Garamond" w:cstheme="minorHAnsi"/>
                <w:sz w:val="18"/>
                <w:szCs w:val="18"/>
              </w:rPr>
              <w:t>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BE34D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FD41B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CFED9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DB86D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D0A1A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2CD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DFD00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3D796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678031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ADC9D8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87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B55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CF054B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B0DC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1C449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81133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69E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727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12BF9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4CD75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D725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</w:tbl>
    <w:p w14:paraId="073FFED8" w14:textId="77777777" w:rsidR="00262119" w:rsidRPr="00D57574" w:rsidRDefault="00262119" w:rsidP="0026211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theme="minorHAnsi"/>
          <w:b/>
          <w:i/>
          <w:sz w:val="18"/>
          <w:szCs w:val="18"/>
        </w:rPr>
      </w:pPr>
      <w:r w:rsidRPr="00D57574">
        <w:rPr>
          <w:rFonts w:ascii="Garamond" w:hAnsi="Garamond" w:cstheme="minorHAnsi"/>
          <w:b/>
          <w:i/>
          <w:sz w:val="18"/>
          <w:szCs w:val="18"/>
        </w:rPr>
        <w:t>*niepotrzebne usunąć</w:t>
      </w:r>
    </w:p>
    <w:p w14:paraId="3D2068A7" w14:textId="77777777" w:rsidR="00262119" w:rsidRPr="00D57574" w:rsidRDefault="00262119" w:rsidP="00262119">
      <w:pPr>
        <w:rPr>
          <w:rFonts w:ascii="Garamond" w:hAnsi="Garamond" w:cstheme="minorHAnsi"/>
          <w:sz w:val="18"/>
          <w:szCs w:val="18"/>
        </w:rPr>
      </w:pPr>
    </w:p>
    <w:p w14:paraId="1F5BB3C0" w14:textId="2AE4A9B1" w:rsidR="00262119" w:rsidRPr="00D57574" w:rsidRDefault="006B594E" w:rsidP="00262119">
      <w:pPr>
        <w:rPr>
          <w:rFonts w:ascii="Garamond" w:hAnsi="Garamond" w:cstheme="minorHAnsi"/>
          <w:iCs/>
          <w:sz w:val="18"/>
          <w:szCs w:val="18"/>
        </w:rPr>
      </w:pPr>
      <w:r w:rsidRPr="00D57574">
        <w:rPr>
          <w:rFonts w:ascii="Garamond" w:hAnsi="Garamond" w:cstheme="minorHAnsi"/>
          <w:iCs/>
          <w:sz w:val="18"/>
          <w:szCs w:val="18"/>
        </w:rPr>
        <w:t>Istotnym kryterium w ocenie semestralnej jest udział studenta w prezentacjach artystycznych z chórem Instytutu na rzecz Uczelni na zewnątrz.</w:t>
      </w:r>
    </w:p>
    <w:p w14:paraId="1C0B8181" w14:textId="77777777" w:rsidR="006B594E" w:rsidRPr="00D57574" w:rsidRDefault="006B594E" w:rsidP="00262119">
      <w:pPr>
        <w:rPr>
          <w:rFonts w:ascii="Garamond" w:hAnsi="Garamond" w:cstheme="minorHAnsi"/>
          <w:i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1"/>
      </w:tblGrid>
      <w:tr w:rsidR="00650612" w:rsidRPr="00D57574" w14:paraId="787A148D" w14:textId="77777777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08C" w14:textId="77777777" w:rsidR="00650612" w:rsidRPr="00D57574" w:rsidRDefault="00650612" w:rsidP="00650612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650612" w:rsidRPr="00D57574" w14:paraId="2BBC99AE" w14:textId="77777777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602D" w14:textId="77777777" w:rsidR="00650612" w:rsidRPr="00D57574" w:rsidRDefault="00650612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CCA" w14:textId="77777777" w:rsidR="00650612" w:rsidRPr="00D57574" w:rsidRDefault="00650612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8065" w14:textId="77777777" w:rsidR="00650612" w:rsidRPr="00D57574" w:rsidRDefault="00650612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Kryterium oceny</w:t>
            </w:r>
          </w:p>
        </w:tc>
      </w:tr>
      <w:tr w:rsidR="00A10F83" w:rsidRPr="00D57574" w14:paraId="52B7F458" w14:textId="77777777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06CC4" w14:textId="77777777" w:rsidR="00A10F83" w:rsidRPr="00D57574" w:rsidRDefault="00A10F83" w:rsidP="00A10F83">
            <w:pPr>
              <w:ind w:left="-57" w:right="-57"/>
              <w:jc w:val="center"/>
              <w:rPr>
                <w:rFonts w:ascii="Garamond" w:hAnsi="Garamond" w:cstheme="minorHAnsi"/>
                <w:color w:val="000000"/>
                <w:spacing w:val="-5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31F" w14:textId="77777777" w:rsidR="00A10F83" w:rsidRPr="00D57574" w:rsidRDefault="00A10F83" w:rsidP="00A10F83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C921" w14:textId="0CD22914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A10F83" w:rsidRPr="00D57574" w14:paraId="4B062CE2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5A975" w14:textId="77777777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760" w14:textId="77777777" w:rsidR="00A10F83" w:rsidRPr="00D57574" w:rsidRDefault="00A10F83" w:rsidP="00A10F83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D9BF" w14:textId="154AFD4B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A10F83" w:rsidRPr="00D57574" w14:paraId="389D22D9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B24B" w14:textId="77777777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912" w14:textId="77777777" w:rsidR="00A10F83" w:rsidRPr="00D57574" w:rsidRDefault="00A10F83" w:rsidP="00A10F83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A881" w14:textId="582FDF5C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A10F83" w:rsidRPr="00D57574" w14:paraId="4DB172DE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EAB55" w14:textId="77777777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72E" w14:textId="77777777" w:rsidR="00A10F83" w:rsidRPr="00D57574" w:rsidRDefault="00A10F83" w:rsidP="00A10F83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E762" w14:textId="61654506" w:rsidR="00A10F83" w:rsidRPr="00D57574" w:rsidRDefault="00A10F83" w:rsidP="00A10F83">
            <w:pPr>
              <w:jc w:val="both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A10F83" w:rsidRPr="00D57574" w14:paraId="477C2B34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771" w14:textId="77777777" w:rsidR="00A10F83" w:rsidRPr="00D57574" w:rsidRDefault="00A10F83" w:rsidP="00A10F83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B6E4" w14:textId="77777777" w:rsidR="00A10F83" w:rsidRPr="00D57574" w:rsidRDefault="00A10F83" w:rsidP="00A10F83">
            <w:pPr>
              <w:jc w:val="center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358C" w14:textId="32876CE7" w:rsidR="00A10F83" w:rsidRPr="00D57574" w:rsidRDefault="00A10F83" w:rsidP="00A10F83">
            <w:pPr>
              <w:jc w:val="both"/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01924096" w14:textId="77777777" w:rsidR="00262119" w:rsidRPr="00D57574" w:rsidRDefault="00262119" w:rsidP="00262119">
      <w:pPr>
        <w:rPr>
          <w:rFonts w:ascii="Garamond" w:hAnsi="Garamond" w:cstheme="minorHAnsi"/>
          <w:iCs/>
          <w:sz w:val="18"/>
          <w:szCs w:val="18"/>
        </w:rPr>
      </w:pPr>
    </w:p>
    <w:p w14:paraId="62C47409" w14:textId="77777777" w:rsidR="00262119" w:rsidRPr="00D57574" w:rsidRDefault="00262119" w:rsidP="00262119">
      <w:pPr>
        <w:numPr>
          <w:ilvl w:val="0"/>
          <w:numId w:val="7"/>
        </w:numPr>
        <w:rPr>
          <w:rFonts w:ascii="Garamond" w:hAnsi="Garamond" w:cstheme="minorHAnsi"/>
          <w:b/>
          <w:iCs/>
          <w:sz w:val="18"/>
          <w:szCs w:val="18"/>
        </w:rPr>
      </w:pPr>
      <w:r w:rsidRPr="00D57574">
        <w:rPr>
          <w:rFonts w:ascii="Garamond" w:hAnsi="Garamond" w:cstheme="minorHAnsi"/>
          <w:b/>
          <w:iCs/>
          <w:sz w:val="18"/>
          <w:szCs w:val="18"/>
        </w:rPr>
        <w:t>BILANS PUNKTÓW ECTS – NAKŁAD PRACY STUDENTA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017"/>
      </w:tblGrid>
      <w:tr w:rsidR="00262119" w:rsidRPr="00D57574" w14:paraId="0A324E16" w14:textId="77777777" w:rsidTr="00C93B4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6A4B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Kategoria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934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Obciążenie studenta</w:t>
            </w:r>
          </w:p>
        </w:tc>
      </w:tr>
      <w:tr w:rsidR="00262119" w:rsidRPr="00D57574" w14:paraId="29E55284" w14:textId="77777777" w:rsidTr="00C93B4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4C54" w14:textId="77777777" w:rsidR="00262119" w:rsidRPr="00D57574" w:rsidRDefault="00262119" w:rsidP="003B2F06">
            <w:pPr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FE0C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Studia</w:t>
            </w:r>
          </w:p>
          <w:p w14:paraId="13E4C96F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stacjonarne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6E35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Studia</w:t>
            </w:r>
          </w:p>
          <w:p w14:paraId="5060BAA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niestacjonarne</w:t>
            </w:r>
          </w:p>
        </w:tc>
      </w:tr>
      <w:tr w:rsidR="00262119" w:rsidRPr="00D57574" w14:paraId="58B1DE45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9B4E1E" w14:textId="77777777" w:rsidR="00262119" w:rsidRPr="00D57574" w:rsidRDefault="00262119" w:rsidP="003B2F06">
            <w:pPr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0CFA2" w14:textId="77777777" w:rsidR="00262119" w:rsidRPr="00D57574" w:rsidRDefault="00255E32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12</w:t>
            </w:r>
            <w:r w:rsidR="006F0F28"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A418E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  <w:tr w:rsidR="00262119" w:rsidRPr="00D57574" w14:paraId="118B26A1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F19" w14:textId="51303598" w:rsidR="00262119" w:rsidRPr="00D57574" w:rsidRDefault="00262119" w:rsidP="006B594E">
            <w:pPr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Udział w ćwiczeniach</w:t>
            </w:r>
            <w:r w:rsidR="00F13F74">
              <w:rPr>
                <w:rFonts w:ascii="Garamond" w:hAnsi="Garamond" w:cstheme="minorHAnsi"/>
                <w:iCs/>
                <w:sz w:val="18"/>
                <w:szCs w:val="18"/>
              </w:rPr>
              <w:t xml:space="preserve">, w tym 15 godz. w </w:t>
            </w:r>
            <w:proofErr w:type="spellStart"/>
            <w:r w:rsidR="00F13F74">
              <w:rPr>
                <w:rFonts w:ascii="Garamond" w:hAnsi="Garamond" w:cstheme="minorHAnsi"/>
                <w:iCs/>
                <w:sz w:val="18"/>
                <w:szCs w:val="18"/>
              </w:rPr>
              <w:t>sem</w:t>
            </w:r>
            <w:proofErr w:type="spellEnd"/>
            <w:r w:rsidR="00F13F74">
              <w:rPr>
                <w:rFonts w:ascii="Garamond" w:hAnsi="Garamond" w:cstheme="minorHAnsi"/>
                <w:iCs/>
                <w:sz w:val="18"/>
                <w:szCs w:val="18"/>
              </w:rPr>
              <w:t>. zimowym lub letnim w jęz. angielskim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7C4C" w14:textId="77777777" w:rsidR="00262119" w:rsidRPr="00D57574" w:rsidRDefault="005279E8" w:rsidP="003B2F06">
            <w:pPr>
              <w:jc w:val="center"/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120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DC3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Cs/>
                <w:sz w:val="18"/>
                <w:szCs w:val="18"/>
              </w:rPr>
            </w:pPr>
          </w:p>
        </w:tc>
      </w:tr>
      <w:tr w:rsidR="00262119" w:rsidRPr="00D57574" w14:paraId="4E36A310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983A" w14:textId="77777777" w:rsidR="00262119" w:rsidRPr="00D57574" w:rsidRDefault="00262119" w:rsidP="003B2F06">
            <w:pPr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 xml:space="preserve">Udział w </w:t>
            </w:r>
            <w:r w:rsidR="009B3BF6" w:rsidRPr="00D57574">
              <w:rPr>
                <w:rFonts w:ascii="Garamond" w:hAnsi="Garamond" w:cstheme="minorHAnsi"/>
                <w:iCs/>
                <w:sz w:val="18"/>
                <w:szCs w:val="18"/>
              </w:rPr>
              <w:t xml:space="preserve">zaliczeniach / koncertach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337" w14:textId="77777777" w:rsidR="00262119" w:rsidRPr="00D57574" w:rsidRDefault="009B3BF6" w:rsidP="003B2F06">
            <w:pPr>
              <w:jc w:val="center"/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4D06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iCs/>
                <w:sz w:val="18"/>
                <w:szCs w:val="18"/>
              </w:rPr>
            </w:pPr>
          </w:p>
        </w:tc>
      </w:tr>
      <w:tr w:rsidR="00262119" w:rsidRPr="00D57574" w14:paraId="047BDFAB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1A8C62" w14:textId="77777777" w:rsidR="00262119" w:rsidRPr="00D57574" w:rsidRDefault="00262119" w:rsidP="003B2F06">
            <w:pPr>
              <w:rPr>
                <w:rFonts w:ascii="Garamond" w:hAnsi="Garamond" w:cstheme="minorHAnsi"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8850D7" w14:textId="77777777" w:rsidR="00262119" w:rsidRPr="00D57574" w:rsidRDefault="004232B7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24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1F54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  <w:tr w:rsidR="00262119" w:rsidRPr="00D57574" w14:paraId="55FB55CE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0570C" w14:textId="77777777" w:rsidR="00262119" w:rsidRPr="00D57574" w:rsidRDefault="00262119" w:rsidP="003B2F06">
            <w:pPr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lastRenderedPageBreak/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83C7B" w14:textId="77777777" w:rsidR="00262119" w:rsidRPr="00D57574" w:rsidRDefault="009F1A12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15</w:t>
            </w:r>
            <w:r w:rsidR="00262119"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14FB5A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  <w:tr w:rsidR="00262119" w:rsidRPr="00D57574" w14:paraId="4952BABF" w14:textId="77777777" w:rsidTr="00C93B4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17B3D4" w14:textId="77777777" w:rsidR="00262119" w:rsidRPr="00D57574" w:rsidRDefault="00262119" w:rsidP="003B2F06">
            <w:pPr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5A8662" w14:textId="77777777" w:rsidR="00262119" w:rsidRPr="00D57574" w:rsidRDefault="009F1A12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  <w:r w:rsidRPr="00D57574">
              <w:rPr>
                <w:rFonts w:ascii="Garamond" w:hAnsi="Garamond" w:cstheme="minorHAnsi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24A8D" w14:textId="77777777" w:rsidR="00262119" w:rsidRPr="00D57574" w:rsidRDefault="00262119" w:rsidP="003B2F06">
            <w:pPr>
              <w:jc w:val="center"/>
              <w:rPr>
                <w:rFonts w:ascii="Garamond" w:hAnsi="Garamond" w:cstheme="minorHAnsi"/>
                <w:b/>
                <w:iCs/>
                <w:sz w:val="18"/>
                <w:szCs w:val="18"/>
              </w:rPr>
            </w:pPr>
          </w:p>
        </w:tc>
      </w:tr>
    </w:tbl>
    <w:p w14:paraId="05D2FBB8" w14:textId="77777777" w:rsidR="00262119" w:rsidRPr="00D57574" w:rsidRDefault="00262119" w:rsidP="00017303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 w:cstheme="minorHAnsi"/>
          <w:iCs/>
          <w:sz w:val="18"/>
          <w:szCs w:val="18"/>
        </w:rPr>
      </w:pPr>
    </w:p>
    <w:p w14:paraId="0A0F7C84" w14:textId="77777777" w:rsidR="00262119" w:rsidRPr="00D57574" w:rsidRDefault="00262119" w:rsidP="00262119">
      <w:pPr>
        <w:rPr>
          <w:rFonts w:ascii="Garamond" w:hAnsi="Garamond" w:cstheme="minorHAnsi"/>
          <w:sz w:val="18"/>
          <w:szCs w:val="18"/>
        </w:rPr>
      </w:pPr>
    </w:p>
    <w:p w14:paraId="0F28900D" w14:textId="77777777" w:rsidR="0094100D" w:rsidRPr="00D57574" w:rsidRDefault="0094100D" w:rsidP="0094100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  <w:r w:rsidRPr="00D57574">
        <w:rPr>
          <w:rFonts w:ascii="Garamond" w:hAnsi="Garamond" w:cstheme="minorHAnsi"/>
          <w:sz w:val="18"/>
          <w:szCs w:val="18"/>
        </w:rPr>
        <w:t>Przyjmuję do realizacji (data i czytelne podpisy osób prowadzących przedmiot w danym roku akademickim)</w:t>
      </w:r>
    </w:p>
    <w:p w14:paraId="222AE9C3" w14:textId="77777777" w:rsidR="0094100D" w:rsidRPr="00D57574" w:rsidRDefault="0094100D" w:rsidP="0094100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</w:p>
    <w:p w14:paraId="6356A9AA" w14:textId="77777777" w:rsidR="0094100D" w:rsidRPr="00D57574" w:rsidRDefault="0094100D" w:rsidP="0094100D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 w:cstheme="minorHAnsi"/>
          <w:sz w:val="18"/>
          <w:szCs w:val="18"/>
        </w:rPr>
      </w:pPr>
      <w:r w:rsidRPr="00D57574">
        <w:rPr>
          <w:rFonts w:ascii="Garamond" w:hAnsi="Garamond" w:cstheme="minorHAnsi"/>
          <w:sz w:val="18"/>
          <w:szCs w:val="18"/>
        </w:rPr>
        <w:tab/>
      </w:r>
      <w:r w:rsidRPr="00D57574">
        <w:rPr>
          <w:rFonts w:ascii="Garamond" w:hAnsi="Garamond" w:cstheme="minorHAnsi"/>
          <w:sz w:val="18"/>
          <w:szCs w:val="18"/>
        </w:rPr>
        <w:tab/>
      </w:r>
      <w:r w:rsidRPr="00D57574">
        <w:rPr>
          <w:rFonts w:ascii="Garamond" w:hAnsi="Garamond" w:cstheme="minorHAnsi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0EB7D812" w14:textId="77777777" w:rsidR="003002AB" w:rsidRPr="00D57574" w:rsidRDefault="003002AB">
      <w:pPr>
        <w:rPr>
          <w:rFonts w:ascii="Garamond" w:hAnsi="Garamond" w:cstheme="minorHAnsi"/>
          <w:sz w:val="18"/>
          <w:szCs w:val="18"/>
        </w:rPr>
      </w:pPr>
    </w:p>
    <w:sectPr w:rsidR="003002AB" w:rsidRPr="00D57574" w:rsidSect="00480223">
      <w:pgSz w:w="11906" w:h="16838"/>
      <w:pgMar w:top="567" w:right="1418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0041DA"/>
    <w:multiLevelType w:val="multilevel"/>
    <w:tmpl w:val="203871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E36D5E"/>
    <w:multiLevelType w:val="hybridMultilevel"/>
    <w:tmpl w:val="175EED2A"/>
    <w:lvl w:ilvl="0" w:tplc="18585E2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4ED0D12"/>
    <w:multiLevelType w:val="multilevel"/>
    <w:tmpl w:val="2A626C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C465E3F"/>
    <w:multiLevelType w:val="multilevel"/>
    <w:tmpl w:val="C428B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D554563"/>
    <w:multiLevelType w:val="hybridMultilevel"/>
    <w:tmpl w:val="95B23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2451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1887907221">
    <w:abstractNumId w:val="0"/>
  </w:num>
  <w:num w:numId="2" w16cid:durableId="1486118919">
    <w:abstractNumId w:val="1"/>
  </w:num>
  <w:num w:numId="3" w16cid:durableId="804932022">
    <w:abstractNumId w:val="2"/>
  </w:num>
  <w:num w:numId="4" w16cid:durableId="620653766">
    <w:abstractNumId w:val="3"/>
  </w:num>
  <w:num w:numId="5" w16cid:durableId="61411647">
    <w:abstractNumId w:val="4"/>
  </w:num>
  <w:num w:numId="6" w16cid:durableId="1981105988">
    <w:abstractNumId w:val="5"/>
  </w:num>
  <w:num w:numId="7" w16cid:durableId="1826823973">
    <w:abstractNumId w:val="9"/>
  </w:num>
  <w:num w:numId="8" w16cid:durableId="1058164390">
    <w:abstractNumId w:val="6"/>
  </w:num>
  <w:num w:numId="9" w16cid:durableId="369647966">
    <w:abstractNumId w:val="7"/>
  </w:num>
  <w:num w:numId="10" w16cid:durableId="1471483004">
    <w:abstractNumId w:val="13"/>
  </w:num>
  <w:num w:numId="11" w16cid:durableId="245959755">
    <w:abstractNumId w:val="8"/>
  </w:num>
  <w:num w:numId="12" w16cid:durableId="1460999129">
    <w:abstractNumId w:val="12"/>
  </w:num>
  <w:num w:numId="13" w16cid:durableId="487944905">
    <w:abstractNumId w:val="11"/>
  </w:num>
  <w:num w:numId="14" w16cid:durableId="2745303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5D3"/>
    <w:rsid w:val="0000426C"/>
    <w:rsid w:val="000151E5"/>
    <w:rsid w:val="00017303"/>
    <w:rsid w:val="000262CC"/>
    <w:rsid w:val="000312C7"/>
    <w:rsid w:val="00031C5F"/>
    <w:rsid w:val="00033134"/>
    <w:rsid w:val="00046C3A"/>
    <w:rsid w:val="00056452"/>
    <w:rsid w:val="00057111"/>
    <w:rsid w:val="0006295D"/>
    <w:rsid w:val="0006718C"/>
    <w:rsid w:val="00090859"/>
    <w:rsid w:val="000A318A"/>
    <w:rsid w:val="000A58BC"/>
    <w:rsid w:val="000B154A"/>
    <w:rsid w:val="000B3E4E"/>
    <w:rsid w:val="000E05E1"/>
    <w:rsid w:val="000F1230"/>
    <w:rsid w:val="001131FE"/>
    <w:rsid w:val="0012073E"/>
    <w:rsid w:val="00132C89"/>
    <w:rsid w:val="00136D6B"/>
    <w:rsid w:val="001514AF"/>
    <w:rsid w:val="0015208E"/>
    <w:rsid w:val="001577A6"/>
    <w:rsid w:val="00160A91"/>
    <w:rsid w:val="00160EB0"/>
    <w:rsid w:val="001621CF"/>
    <w:rsid w:val="00162AE0"/>
    <w:rsid w:val="00194419"/>
    <w:rsid w:val="001B3179"/>
    <w:rsid w:val="001C675E"/>
    <w:rsid w:val="001D397C"/>
    <w:rsid w:val="001D64FF"/>
    <w:rsid w:val="001F3CA3"/>
    <w:rsid w:val="001F4E3D"/>
    <w:rsid w:val="001F4E45"/>
    <w:rsid w:val="001F51F6"/>
    <w:rsid w:val="001F570F"/>
    <w:rsid w:val="00220E7B"/>
    <w:rsid w:val="00221D32"/>
    <w:rsid w:val="002277ED"/>
    <w:rsid w:val="002347AB"/>
    <w:rsid w:val="002429AC"/>
    <w:rsid w:val="00246207"/>
    <w:rsid w:val="00252EF9"/>
    <w:rsid w:val="00255E32"/>
    <w:rsid w:val="002576D0"/>
    <w:rsid w:val="00262119"/>
    <w:rsid w:val="00267F3B"/>
    <w:rsid w:val="00271C96"/>
    <w:rsid w:val="00274926"/>
    <w:rsid w:val="00274DDE"/>
    <w:rsid w:val="002766B6"/>
    <w:rsid w:val="002775CE"/>
    <w:rsid w:val="002821FC"/>
    <w:rsid w:val="002849BA"/>
    <w:rsid w:val="00285F87"/>
    <w:rsid w:val="002A1989"/>
    <w:rsid w:val="002B7604"/>
    <w:rsid w:val="002E0C6D"/>
    <w:rsid w:val="002F09A0"/>
    <w:rsid w:val="002F4EA4"/>
    <w:rsid w:val="002F5BDD"/>
    <w:rsid w:val="002F645C"/>
    <w:rsid w:val="002F67F4"/>
    <w:rsid w:val="003002AB"/>
    <w:rsid w:val="003062D1"/>
    <w:rsid w:val="003213F3"/>
    <w:rsid w:val="00327EDB"/>
    <w:rsid w:val="00333238"/>
    <w:rsid w:val="00357CAF"/>
    <w:rsid w:val="00364968"/>
    <w:rsid w:val="00365707"/>
    <w:rsid w:val="00367B38"/>
    <w:rsid w:val="00373E1B"/>
    <w:rsid w:val="003A0AA9"/>
    <w:rsid w:val="003A19F2"/>
    <w:rsid w:val="003A4AAF"/>
    <w:rsid w:val="003A5739"/>
    <w:rsid w:val="003A591A"/>
    <w:rsid w:val="003A7297"/>
    <w:rsid w:val="003B2348"/>
    <w:rsid w:val="003B2F06"/>
    <w:rsid w:val="003B30C1"/>
    <w:rsid w:val="003C273D"/>
    <w:rsid w:val="003C7658"/>
    <w:rsid w:val="003D6B67"/>
    <w:rsid w:val="003E096B"/>
    <w:rsid w:val="003F5064"/>
    <w:rsid w:val="003F567F"/>
    <w:rsid w:val="003F5BC7"/>
    <w:rsid w:val="004020F3"/>
    <w:rsid w:val="00415D25"/>
    <w:rsid w:val="004232B7"/>
    <w:rsid w:val="004265F3"/>
    <w:rsid w:val="00426B84"/>
    <w:rsid w:val="004340A7"/>
    <w:rsid w:val="00443D57"/>
    <w:rsid w:val="00451233"/>
    <w:rsid w:val="00452232"/>
    <w:rsid w:val="0045649E"/>
    <w:rsid w:val="004615B1"/>
    <w:rsid w:val="00476745"/>
    <w:rsid w:val="00480223"/>
    <w:rsid w:val="004809CE"/>
    <w:rsid w:val="004853BD"/>
    <w:rsid w:val="004B5D52"/>
    <w:rsid w:val="004C29EF"/>
    <w:rsid w:val="004C44EB"/>
    <w:rsid w:val="004E2439"/>
    <w:rsid w:val="004E4507"/>
    <w:rsid w:val="004E55D3"/>
    <w:rsid w:val="00503BAB"/>
    <w:rsid w:val="005041B3"/>
    <w:rsid w:val="00506845"/>
    <w:rsid w:val="00515A2F"/>
    <w:rsid w:val="005232C8"/>
    <w:rsid w:val="00525440"/>
    <w:rsid w:val="005279E8"/>
    <w:rsid w:val="00541659"/>
    <w:rsid w:val="005814BD"/>
    <w:rsid w:val="005867E6"/>
    <w:rsid w:val="0059133D"/>
    <w:rsid w:val="00595068"/>
    <w:rsid w:val="005A1851"/>
    <w:rsid w:val="005A307A"/>
    <w:rsid w:val="005B5574"/>
    <w:rsid w:val="005B7C02"/>
    <w:rsid w:val="005C0F6E"/>
    <w:rsid w:val="005C4A91"/>
    <w:rsid w:val="005E4211"/>
    <w:rsid w:val="005F18F0"/>
    <w:rsid w:val="0060229D"/>
    <w:rsid w:val="00620E65"/>
    <w:rsid w:val="00620FCF"/>
    <w:rsid w:val="006245B6"/>
    <w:rsid w:val="00633DDC"/>
    <w:rsid w:val="006368E3"/>
    <w:rsid w:val="00642721"/>
    <w:rsid w:val="00650612"/>
    <w:rsid w:val="006520DD"/>
    <w:rsid w:val="00656993"/>
    <w:rsid w:val="00660295"/>
    <w:rsid w:val="006634E3"/>
    <w:rsid w:val="00675775"/>
    <w:rsid w:val="00681712"/>
    <w:rsid w:val="00682070"/>
    <w:rsid w:val="006828B8"/>
    <w:rsid w:val="00691A8D"/>
    <w:rsid w:val="00693698"/>
    <w:rsid w:val="006A04C1"/>
    <w:rsid w:val="006A3AFC"/>
    <w:rsid w:val="006B44F2"/>
    <w:rsid w:val="006B4F67"/>
    <w:rsid w:val="006B594E"/>
    <w:rsid w:val="006C2D41"/>
    <w:rsid w:val="006C49C4"/>
    <w:rsid w:val="006C5DFD"/>
    <w:rsid w:val="006D7D2F"/>
    <w:rsid w:val="006F0F28"/>
    <w:rsid w:val="0070653F"/>
    <w:rsid w:val="00712DAA"/>
    <w:rsid w:val="00737CBA"/>
    <w:rsid w:val="00741F33"/>
    <w:rsid w:val="00750739"/>
    <w:rsid w:val="00754A56"/>
    <w:rsid w:val="00760B84"/>
    <w:rsid w:val="00764A50"/>
    <w:rsid w:val="00774480"/>
    <w:rsid w:val="00775941"/>
    <w:rsid w:val="00780573"/>
    <w:rsid w:val="007814AB"/>
    <w:rsid w:val="0079330F"/>
    <w:rsid w:val="00795FD1"/>
    <w:rsid w:val="007968A3"/>
    <w:rsid w:val="007B03EA"/>
    <w:rsid w:val="007B2C7E"/>
    <w:rsid w:val="007C0D62"/>
    <w:rsid w:val="007C5D49"/>
    <w:rsid w:val="007C5E71"/>
    <w:rsid w:val="007E0781"/>
    <w:rsid w:val="007E5282"/>
    <w:rsid w:val="007F3A7B"/>
    <w:rsid w:val="007F53FC"/>
    <w:rsid w:val="00800800"/>
    <w:rsid w:val="00802354"/>
    <w:rsid w:val="00802F1A"/>
    <w:rsid w:val="00824EB4"/>
    <w:rsid w:val="0082598E"/>
    <w:rsid w:val="0083689E"/>
    <w:rsid w:val="008452E4"/>
    <w:rsid w:val="00851925"/>
    <w:rsid w:val="008528C7"/>
    <w:rsid w:val="008642F5"/>
    <w:rsid w:val="00864888"/>
    <w:rsid w:val="00867D5F"/>
    <w:rsid w:val="00872A1E"/>
    <w:rsid w:val="00881DD7"/>
    <w:rsid w:val="00885F23"/>
    <w:rsid w:val="008877C2"/>
    <w:rsid w:val="0089042E"/>
    <w:rsid w:val="00893798"/>
    <w:rsid w:val="00894292"/>
    <w:rsid w:val="008A165A"/>
    <w:rsid w:val="008A1D16"/>
    <w:rsid w:val="008A4C7F"/>
    <w:rsid w:val="008A582E"/>
    <w:rsid w:val="008A7F6D"/>
    <w:rsid w:val="008C0A10"/>
    <w:rsid w:val="008C4A0B"/>
    <w:rsid w:val="008D2143"/>
    <w:rsid w:val="008D26C0"/>
    <w:rsid w:val="008E23A3"/>
    <w:rsid w:val="008E3F71"/>
    <w:rsid w:val="008E4002"/>
    <w:rsid w:val="008E4426"/>
    <w:rsid w:val="00900699"/>
    <w:rsid w:val="00905E94"/>
    <w:rsid w:val="00906884"/>
    <w:rsid w:val="0091025A"/>
    <w:rsid w:val="00924F80"/>
    <w:rsid w:val="00925A6D"/>
    <w:rsid w:val="00936E85"/>
    <w:rsid w:val="00940972"/>
    <w:rsid w:val="00940FEA"/>
    <w:rsid w:val="0094100D"/>
    <w:rsid w:val="00943E50"/>
    <w:rsid w:val="00954DA8"/>
    <w:rsid w:val="00954F4B"/>
    <w:rsid w:val="009559FD"/>
    <w:rsid w:val="0095792A"/>
    <w:rsid w:val="00970343"/>
    <w:rsid w:val="00984863"/>
    <w:rsid w:val="00984C76"/>
    <w:rsid w:val="00997F27"/>
    <w:rsid w:val="009B0233"/>
    <w:rsid w:val="009B3BF6"/>
    <w:rsid w:val="009B6DF0"/>
    <w:rsid w:val="009C70D6"/>
    <w:rsid w:val="009E126C"/>
    <w:rsid w:val="009E5C58"/>
    <w:rsid w:val="009F1A12"/>
    <w:rsid w:val="00A07442"/>
    <w:rsid w:val="00A10F83"/>
    <w:rsid w:val="00A13714"/>
    <w:rsid w:val="00A22598"/>
    <w:rsid w:val="00A3438C"/>
    <w:rsid w:val="00A363F5"/>
    <w:rsid w:val="00A50F99"/>
    <w:rsid w:val="00A60FFD"/>
    <w:rsid w:val="00A64825"/>
    <w:rsid w:val="00A67839"/>
    <w:rsid w:val="00A70073"/>
    <w:rsid w:val="00A75804"/>
    <w:rsid w:val="00A75D53"/>
    <w:rsid w:val="00A77CBC"/>
    <w:rsid w:val="00A82498"/>
    <w:rsid w:val="00A824F9"/>
    <w:rsid w:val="00A962DA"/>
    <w:rsid w:val="00AA1C6A"/>
    <w:rsid w:val="00AA35F8"/>
    <w:rsid w:val="00AB2A67"/>
    <w:rsid w:val="00AC0411"/>
    <w:rsid w:val="00AC6E93"/>
    <w:rsid w:val="00AD0FD4"/>
    <w:rsid w:val="00AE175C"/>
    <w:rsid w:val="00AE4350"/>
    <w:rsid w:val="00AE5033"/>
    <w:rsid w:val="00AF35D7"/>
    <w:rsid w:val="00AF652A"/>
    <w:rsid w:val="00AF75F7"/>
    <w:rsid w:val="00B12C2B"/>
    <w:rsid w:val="00B17E5F"/>
    <w:rsid w:val="00B26CCA"/>
    <w:rsid w:val="00B2780A"/>
    <w:rsid w:val="00B41622"/>
    <w:rsid w:val="00B41A43"/>
    <w:rsid w:val="00B55355"/>
    <w:rsid w:val="00B60F63"/>
    <w:rsid w:val="00B7173C"/>
    <w:rsid w:val="00B76612"/>
    <w:rsid w:val="00B825FD"/>
    <w:rsid w:val="00B837C5"/>
    <w:rsid w:val="00B87472"/>
    <w:rsid w:val="00BA18EA"/>
    <w:rsid w:val="00BA59E1"/>
    <w:rsid w:val="00BB14F6"/>
    <w:rsid w:val="00BB7586"/>
    <w:rsid w:val="00BD0F1E"/>
    <w:rsid w:val="00BD6360"/>
    <w:rsid w:val="00BD6DA9"/>
    <w:rsid w:val="00BD748A"/>
    <w:rsid w:val="00C02515"/>
    <w:rsid w:val="00C113AD"/>
    <w:rsid w:val="00C664B3"/>
    <w:rsid w:val="00C741F2"/>
    <w:rsid w:val="00C7525B"/>
    <w:rsid w:val="00C8103B"/>
    <w:rsid w:val="00C93B49"/>
    <w:rsid w:val="00C96174"/>
    <w:rsid w:val="00CA4664"/>
    <w:rsid w:val="00CB0323"/>
    <w:rsid w:val="00CB6990"/>
    <w:rsid w:val="00CC74EC"/>
    <w:rsid w:val="00CC7537"/>
    <w:rsid w:val="00CC797D"/>
    <w:rsid w:val="00CD452D"/>
    <w:rsid w:val="00CD77AA"/>
    <w:rsid w:val="00CF17D8"/>
    <w:rsid w:val="00CF2A6F"/>
    <w:rsid w:val="00D03A9B"/>
    <w:rsid w:val="00D05F91"/>
    <w:rsid w:val="00D16B6B"/>
    <w:rsid w:val="00D40460"/>
    <w:rsid w:val="00D4053F"/>
    <w:rsid w:val="00D4297C"/>
    <w:rsid w:val="00D43C31"/>
    <w:rsid w:val="00D44D2A"/>
    <w:rsid w:val="00D54274"/>
    <w:rsid w:val="00D57574"/>
    <w:rsid w:val="00D64F45"/>
    <w:rsid w:val="00D77BBD"/>
    <w:rsid w:val="00D82658"/>
    <w:rsid w:val="00D845E0"/>
    <w:rsid w:val="00D96418"/>
    <w:rsid w:val="00DA42F3"/>
    <w:rsid w:val="00DA48C7"/>
    <w:rsid w:val="00DA5321"/>
    <w:rsid w:val="00DB2493"/>
    <w:rsid w:val="00DB2A80"/>
    <w:rsid w:val="00DB651E"/>
    <w:rsid w:val="00DC299D"/>
    <w:rsid w:val="00DC38EF"/>
    <w:rsid w:val="00DD0658"/>
    <w:rsid w:val="00DD1F60"/>
    <w:rsid w:val="00DD2910"/>
    <w:rsid w:val="00DD370C"/>
    <w:rsid w:val="00DD59E8"/>
    <w:rsid w:val="00DE031E"/>
    <w:rsid w:val="00DF71D1"/>
    <w:rsid w:val="00E0268F"/>
    <w:rsid w:val="00E051A5"/>
    <w:rsid w:val="00E060B0"/>
    <w:rsid w:val="00E1292D"/>
    <w:rsid w:val="00E14500"/>
    <w:rsid w:val="00E1773A"/>
    <w:rsid w:val="00E31BD6"/>
    <w:rsid w:val="00E33D2F"/>
    <w:rsid w:val="00E34DA7"/>
    <w:rsid w:val="00E4356E"/>
    <w:rsid w:val="00E51A16"/>
    <w:rsid w:val="00E6492D"/>
    <w:rsid w:val="00E7535C"/>
    <w:rsid w:val="00E85559"/>
    <w:rsid w:val="00E90394"/>
    <w:rsid w:val="00E91410"/>
    <w:rsid w:val="00E971C0"/>
    <w:rsid w:val="00EB499C"/>
    <w:rsid w:val="00EB49B7"/>
    <w:rsid w:val="00EB5081"/>
    <w:rsid w:val="00EE0E83"/>
    <w:rsid w:val="00EF1DBF"/>
    <w:rsid w:val="00F01E54"/>
    <w:rsid w:val="00F02B7B"/>
    <w:rsid w:val="00F05E8F"/>
    <w:rsid w:val="00F06005"/>
    <w:rsid w:val="00F13F74"/>
    <w:rsid w:val="00F16D05"/>
    <w:rsid w:val="00F17B78"/>
    <w:rsid w:val="00F310BE"/>
    <w:rsid w:val="00F41295"/>
    <w:rsid w:val="00F41DD8"/>
    <w:rsid w:val="00F43D86"/>
    <w:rsid w:val="00F457E6"/>
    <w:rsid w:val="00F45892"/>
    <w:rsid w:val="00F62884"/>
    <w:rsid w:val="00F86D4C"/>
    <w:rsid w:val="00F918A4"/>
    <w:rsid w:val="00F96C1A"/>
    <w:rsid w:val="00FB0627"/>
    <w:rsid w:val="00FB2D0E"/>
    <w:rsid w:val="00FB68EA"/>
    <w:rsid w:val="00FC1009"/>
    <w:rsid w:val="00FC5E9C"/>
    <w:rsid w:val="00FE0660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49F3C0"/>
  <w15:docId w15:val="{9C64CD5E-CAD2-1541-9F90-38BC55FF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295"/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660295"/>
    <w:rPr>
      <w:rFonts w:ascii="Symbol" w:hAnsi="Symbol" w:cs="Symbol"/>
    </w:rPr>
  </w:style>
  <w:style w:type="character" w:customStyle="1" w:styleId="WW8Num4z0">
    <w:name w:val="WW8Num4z0"/>
    <w:rsid w:val="00660295"/>
    <w:rPr>
      <w:rFonts w:ascii="Symbol" w:hAnsi="Symbol" w:cs="Symbol"/>
    </w:rPr>
  </w:style>
  <w:style w:type="character" w:customStyle="1" w:styleId="Absatz-Standardschriftart">
    <w:name w:val="Absatz-Standardschriftart"/>
    <w:rsid w:val="00660295"/>
  </w:style>
  <w:style w:type="character" w:customStyle="1" w:styleId="WW-Absatz-Standardschriftart">
    <w:name w:val="WW-Absatz-Standardschriftart"/>
    <w:rsid w:val="00660295"/>
  </w:style>
  <w:style w:type="character" w:customStyle="1" w:styleId="Domylnaczcionkaakapitu3">
    <w:name w:val="Domyślna czcionka akapitu3"/>
    <w:rsid w:val="00660295"/>
  </w:style>
  <w:style w:type="character" w:customStyle="1" w:styleId="WW-Absatz-Standardschriftart1">
    <w:name w:val="WW-Absatz-Standardschriftart1"/>
    <w:rsid w:val="00660295"/>
  </w:style>
  <w:style w:type="character" w:customStyle="1" w:styleId="WW-Absatz-Standardschriftart11">
    <w:name w:val="WW-Absatz-Standardschriftart11"/>
    <w:rsid w:val="00660295"/>
  </w:style>
  <w:style w:type="character" w:customStyle="1" w:styleId="WW-Absatz-Standardschriftart111">
    <w:name w:val="WW-Absatz-Standardschriftart111"/>
    <w:rsid w:val="00660295"/>
  </w:style>
  <w:style w:type="character" w:customStyle="1" w:styleId="WW8Num3z0">
    <w:name w:val="WW8Num3z0"/>
    <w:rsid w:val="00660295"/>
    <w:rPr>
      <w:rFonts w:ascii="Symbol" w:hAnsi="Symbol" w:cs="Symbol"/>
    </w:rPr>
  </w:style>
  <w:style w:type="character" w:customStyle="1" w:styleId="WW8Num5z0">
    <w:name w:val="WW8Num5z0"/>
    <w:rsid w:val="00660295"/>
    <w:rPr>
      <w:rFonts w:ascii="Symbol" w:hAnsi="Symbol" w:cs="Symbol"/>
    </w:rPr>
  </w:style>
  <w:style w:type="character" w:customStyle="1" w:styleId="WW8Num5z1">
    <w:name w:val="WW8Num5z1"/>
    <w:rsid w:val="00660295"/>
    <w:rPr>
      <w:rFonts w:ascii="Courier New" w:hAnsi="Courier New" w:cs="Courier New"/>
    </w:rPr>
  </w:style>
  <w:style w:type="character" w:customStyle="1" w:styleId="WW8Num5z2">
    <w:name w:val="WW8Num5z2"/>
    <w:rsid w:val="00660295"/>
    <w:rPr>
      <w:rFonts w:ascii="Wingdings" w:hAnsi="Wingdings" w:cs="Wingdings"/>
    </w:rPr>
  </w:style>
  <w:style w:type="character" w:customStyle="1" w:styleId="WW8Num5z3">
    <w:name w:val="WW8Num5z3"/>
    <w:rsid w:val="00660295"/>
    <w:rPr>
      <w:rFonts w:ascii="Symbol" w:hAnsi="Symbol" w:cs="Symbol"/>
    </w:rPr>
  </w:style>
  <w:style w:type="character" w:customStyle="1" w:styleId="WW8Num7z0">
    <w:name w:val="WW8Num7z0"/>
    <w:rsid w:val="00660295"/>
    <w:rPr>
      <w:rFonts w:ascii="Symbol" w:hAnsi="Symbol" w:cs="Symbol"/>
    </w:rPr>
  </w:style>
  <w:style w:type="character" w:customStyle="1" w:styleId="Domylnaczcionkaakapitu2">
    <w:name w:val="Domyślna czcionka akapitu2"/>
    <w:rsid w:val="00660295"/>
  </w:style>
  <w:style w:type="character" w:customStyle="1" w:styleId="WW-Absatz-Standardschriftart1111">
    <w:name w:val="WW-Absatz-Standardschriftart1111"/>
    <w:rsid w:val="00660295"/>
  </w:style>
  <w:style w:type="character" w:customStyle="1" w:styleId="WW-Absatz-Standardschriftart11111">
    <w:name w:val="WW-Absatz-Standardschriftart11111"/>
    <w:rsid w:val="00660295"/>
  </w:style>
  <w:style w:type="character" w:customStyle="1" w:styleId="WW8Num2z1">
    <w:name w:val="WW8Num2z1"/>
    <w:rsid w:val="00660295"/>
    <w:rPr>
      <w:rFonts w:ascii="Courier New" w:hAnsi="Courier New" w:cs="Courier New"/>
    </w:rPr>
  </w:style>
  <w:style w:type="character" w:customStyle="1" w:styleId="WW8Num2z2">
    <w:name w:val="WW8Num2z2"/>
    <w:rsid w:val="00660295"/>
    <w:rPr>
      <w:rFonts w:ascii="Wingdings" w:hAnsi="Wingdings" w:cs="Wingdings"/>
    </w:rPr>
  </w:style>
  <w:style w:type="character" w:customStyle="1" w:styleId="WW8Num3z1">
    <w:name w:val="WW8Num3z1"/>
    <w:rsid w:val="00660295"/>
    <w:rPr>
      <w:rFonts w:ascii="Courier New" w:hAnsi="Courier New" w:cs="Courier New"/>
    </w:rPr>
  </w:style>
  <w:style w:type="character" w:customStyle="1" w:styleId="WW8Num3z2">
    <w:name w:val="WW8Num3z2"/>
    <w:rsid w:val="00660295"/>
    <w:rPr>
      <w:rFonts w:ascii="Wingdings" w:hAnsi="Wingdings" w:cs="Wingdings"/>
    </w:rPr>
  </w:style>
  <w:style w:type="character" w:customStyle="1" w:styleId="WW8Num4z1">
    <w:name w:val="WW8Num4z1"/>
    <w:rsid w:val="00660295"/>
    <w:rPr>
      <w:rFonts w:ascii="Courier New" w:hAnsi="Courier New" w:cs="Courier New"/>
    </w:rPr>
  </w:style>
  <w:style w:type="character" w:customStyle="1" w:styleId="WW8Num4z2">
    <w:name w:val="WW8Num4z2"/>
    <w:rsid w:val="00660295"/>
    <w:rPr>
      <w:rFonts w:ascii="Wingdings" w:hAnsi="Wingdings" w:cs="Wingdings"/>
    </w:rPr>
  </w:style>
  <w:style w:type="character" w:customStyle="1" w:styleId="WW8Num6z0">
    <w:name w:val="WW8Num6z0"/>
    <w:rsid w:val="00660295"/>
    <w:rPr>
      <w:rFonts w:ascii="Wingdings" w:hAnsi="Wingdings" w:cs="Wingdings"/>
    </w:rPr>
  </w:style>
  <w:style w:type="character" w:customStyle="1" w:styleId="WW8Num6z1">
    <w:name w:val="WW8Num6z1"/>
    <w:rsid w:val="00660295"/>
    <w:rPr>
      <w:rFonts w:ascii="Courier New" w:hAnsi="Courier New" w:cs="Courier New"/>
    </w:rPr>
  </w:style>
  <w:style w:type="character" w:customStyle="1" w:styleId="WW8Num6z3">
    <w:name w:val="WW8Num6z3"/>
    <w:rsid w:val="00660295"/>
    <w:rPr>
      <w:rFonts w:ascii="Symbol" w:hAnsi="Symbol" w:cs="Symbol"/>
    </w:rPr>
  </w:style>
  <w:style w:type="character" w:customStyle="1" w:styleId="WW8Num7z1">
    <w:name w:val="WW8Num7z1"/>
    <w:rsid w:val="00660295"/>
    <w:rPr>
      <w:rFonts w:ascii="Courier New" w:hAnsi="Courier New" w:cs="Courier New"/>
    </w:rPr>
  </w:style>
  <w:style w:type="character" w:customStyle="1" w:styleId="WW8Num7z2">
    <w:name w:val="WW8Num7z2"/>
    <w:rsid w:val="00660295"/>
    <w:rPr>
      <w:rFonts w:ascii="Wingdings" w:hAnsi="Wingdings" w:cs="Wingdings"/>
    </w:rPr>
  </w:style>
  <w:style w:type="character" w:customStyle="1" w:styleId="WW8Num8z0">
    <w:name w:val="WW8Num8z0"/>
    <w:rsid w:val="00660295"/>
    <w:rPr>
      <w:rFonts w:ascii="Wingdings" w:hAnsi="Wingdings" w:cs="Wingdings"/>
    </w:rPr>
  </w:style>
  <w:style w:type="character" w:customStyle="1" w:styleId="WW8Num8z1">
    <w:name w:val="WW8Num8z1"/>
    <w:rsid w:val="00660295"/>
    <w:rPr>
      <w:rFonts w:ascii="Courier New" w:hAnsi="Courier New" w:cs="Courier New"/>
    </w:rPr>
  </w:style>
  <w:style w:type="character" w:customStyle="1" w:styleId="WW8Num8z3">
    <w:name w:val="WW8Num8z3"/>
    <w:rsid w:val="00660295"/>
    <w:rPr>
      <w:rFonts w:ascii="Symbol" w:hAnsi="Symbol" w:cs="Symbol"/>
    </w:rPr>
  </w:style>
  <w:style w:type="character" w:customStyle="1" w:styleId="WW8Num9z0">
    <w:name w:val="WW8Num9z0"/>
    <w:rsid w:val="00660295"/>
    <w:rPr>
      <w:rFonts w:ascii="Symbol" w:hAnsi="Symbol" w:cs="Symbol"/>
    </w:rPr>
  </w:style>
  <w:style w:type="character" w:customStyle="1" w:styleId="WW8Num9z1">
    <w:name w:val="WW8Num9z1"/>
    <w:rsid w:val="00660295"/>
    <w:rPr>
      <w:rFonts w:ascii="Courier New" w:hAnsi="Courier New" w:cs="Courier New"/>
    </w:rPr>
  </w:style>
  <w:style w:type="character" w:customStyle="1" w:styleId="WW8Num9z2">
    <w:name w:val="WW8Num9z2"/>
    <w:rsid w:val="00660295"/>
    <w:rPr>
      <w:rFonts w:ascii="Wingdings" w:hAnsi="Wingdings" w:cs="Wingdings"/>
    </w:rPr>
  </w:style>
  <w:style w:type="character" w:customStyle="1" w:styleId="WW8Num10z0">
    <w:name w:val="WW8Num10z0"/>
    <w:rsid w:val="00660295"/>
    <w:rPr>
      <w:rFonts w:ascii="Wingdings" w:hAnsi="Wingdings" w:cs="Wingdings"/>
    </w:rPr>
  </w:style>
  <w:style w:type="character" w:customStyle="1" w:styleId="WW8Num10z1">
    <w:name w:val="WW8Num10z1"/>
    <w:rsid w:val="00660295"/>
    <w:rPr>
      <w:rFonts w:ascii="Courier New" w:hAnsi="Courier New" w:cs="Courier New"/>
    </w:rPr>
  </w:style>
  <w:style w:type="character" w:customStyle="1" w:styleId="WW8Num10z3">
    <w:name w:val="WW8Num10z3"/>
    <w:rsid w:val="00660295"/>
    <w:rPr>
      <w:rFonts w:ascii="Symbol" w:hAnsi="Symbol" w:cs="Symbol"/>
    </w:rPr>
  </w:style>
  <w:style w:type="character" w:customStyle="1" w:styleId="WW8Num11z0">
    <w:name w:val="WW8Num11z0"/>
    <w:rsid w:val="00660295"/>
    <w:rPr>
      <w:rFonts w:ascii="Symbol" w:hAnsi="Symbol" w:cs="Symbol"/>
    </w:rPr>
  </w:style>
  <w:style w:type="character" w:customStyle="1" w:styleId="WW8Num11z1">
    <w:name w:val="WW8Num11z1"/>
    <w:rsid w:val="00660295"/>
    <w:rPr>
      <w:rFonts w:ascii="Courier New" w:hAnsi="Courier New" w:cs="Courier New"/>
    </w:rPr>
  </w:style>
  <w:style w:type="character" w:customStyle="1" w:styleId="WW8Num11z2">
    <w:name w:val="WW8Num11z2"/>
    <w:rsid w:val="00660295"/>
    <w:rPr>
      <w:rFonts w:ascii="Wingdings" w:hAnsi="Wingdings" w:cs="Wingdings"/>
    </w:rPr>
  </w:style>
  <w:style w:type="character" w:customStyle="1" w:styleId="WW8Num12z0">
    <w:name w:val="WW8Num12z0"/>
    <w:rsid w:val="00660295"/>
    <w:rPr>
      <w:rFonts w:ascii="Wingdings" w:hAnsi="Wingdings" w:cs="Wingdings"/>
    </w:rPr>
  </w:style>
  <w:style w:type="character" w:customStyle="1" w:styleId="WW8Num12z1">
    <w:name w:val="WW8Num12z1"/>
    <w:rsid w:val="00660295"/>
    <w:rPr>
      <w:rFonts w:ascii="Courier New" w:hAnsi="Courier New" w:cs="Courier New"/>
    </w:rPr>
  </w:style>
  <w:style w:type="character" w:customStyle="1" w:styleId="WW8Num12z3">
    <w:name w:val="WW8Num12z3"/>
    <w:rsid w:val="00660295"/>
    <w:rPr>
      <w:rFonts w:ascii="Symbol" w:hAnsi="Symbol" w:cs="Symbol"/>
    </w:rPr>
  </w:style>
  <w:style w:type="character" w:customStyle="1" w:styleId="WW8Num13z0">
    <w:name w:val="WW8Num13z0"/>
    <w:rsid w:val="00660295"/>
    <w:rPr>
      <w:rFonts w:ascii="Symbol" w:hAnsi="Symbol" w:cs="Symbol"/>
    </w:rPr>
  </w:style>
  <w:style w:type="character" w:customStyle="1" w:styleId="WW8Num13z1">
    <w:name w:val="WW8Num13z1"/>
    <w:rsid w:val="00660295"/>
    <w:rPr>
      <w:rFonts w:ascii="Courier New" w:hAnsi="Courier New" w:cs="Courier New"/>
    </w:rPr>
  </w:style>
  <w:style w:type="character" w:customStyle="1" w:styleId="WW8Num13z2">
    <w:name w:val="WW8Num13z2"/>
    <w:rsid w:val="00660295"/>
    <w:rPr>
      <w:rFonts w:ascii="Wingdings" w:hAnsi="Wingdings" w:cs="Wingdings"/>
    </w:rPr>
  </w:style>
  <w:style w:type="character" w:customStyle="1" w:styleId="WW8Num14z0">
    <w:name w:val="WW8Num14z0"/>
    <w:rsid w:val="00660295"/>
    <w:rPr>
      <w:rFonts w:ascii="Wingdings" w:hAnsi="Wingdings" w:cs="Wingdings"/>
    </w:rPr>
  </w:style>
  <w:style w:type="character" w:customStyle="1" w:styleId="WW8Num14z1">
    <w:name w:val="WW8Num14z1"/>
    <w:rsid w:val="00660295"/>
    <w:rPr>
      <w:rFonts w:ascii="Courier New" w:hAnsi="Courier New" w:cs="Courier New"/>
    </w:rPr>
  </w:style>
  <w:style w:type="character" w:customStyle="1" w:styleId="WW8Num14z3">
    <w:name w:val="WW8Num14z3"/>
    <w:rsid w:val="00660295"/>
    <w:rPr>
      <w:rFonts w:ascii="Symbol" w:hAnsi="Symbol" w:cs="Symbol"/>
    </w:rPr>
  </w:style>
  <w:style w:type="character" w:customStyle="1" w:styleId="Domylnaczcionkaakapitu1">
    <w:name w:val="Domyślna czcionka akapitu1"/>
    <w:rsid w:val="00660295"/>
  </w:style>
  <w:style w:type="character" w:customStyle="1" w:styleId="ZnakZnak">
    <w:name w:val="Znak Znak"/>
    <w:rsid w:val="00660295"/>
    <w:rPr>
      <w:rFonts w:ascii="Cambria" w:eastAsia="Times New Roman" w:hAnsi="Cambria" w:cs="Times New Roman"/>
      <w:sz w:val="24"/>
      <w:szCs w:val="24"/>
    </w:rPr>
  </w:style>
  <w:style w:type="paragraph" w:customStyle="1" w:styleId="Nagwek3">
    <w:name w:val="Nagłówek3"/>
    <w:basedOn w:val="Normalny"/>
    <w:next w:val="Tekstpodstawowy"/>
    <w:rsid w:val="0066029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660295"/>
    <w:pPr>
      <w:spacing w:after="120"/>
    </w:pPr>
  </w:style>
  <w:style w:type="paragraph" w:styleId="Lista">
    <w:name w:val="List"/>
    <w:basedOn w:val="Tekstpodstawowy"/>
    <w:rsid w:val="00660295"/>
    <w:rPr>
      <w:rFonts w:cs="Tahoma"/>
    </w:rPr>
  </w:style>
  <w:style w:type="paragraph" w:styleId="Legenda">
    <w:name w:val="caption"/>
    <w:basedOn w:val="Normalny"/>
    <w:qFormat/>
    <w:rsid w:val="0066029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660295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66029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66029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66029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660295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660295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660295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660295"/>
    <w:pPr>
      <w:suppressLineNumbers/>
    </w:pPr>
  </w:style>
  <w:style w:type="paragraph" w:customStyle="1" w:styleId="Nagwektabeli">
    <w:name w:val="Nagłówek tabeli"/>
    <w:basedOn w:val="Zawartotabeli"/>
    <w:rsid w:val="00660295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rsid w:val="00660295"/>
    <w:pPr>
      <w:autoSpaceDE w:val="0"/>
    </w:pPr>
    <w:rPr>
      <w:sz w:val="20"/>
      <w:szCs w:val="18"/>
    </w:rPr>
  </w:style>
  <w:style w:type="character" w:customStyle="1" w:styleId="Bodytext3">
    <w:name w:val="Body text (3)_"/>
    <w:link w:val="Bodytext30"/>
    <w:rsid w:val="00824EB4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24EB4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paragraph" w:styleId="Akapitzlist">
    <w:name w:val="List Paragraph"/>
    <w:basedOn w:val="Normalny"/>
    <w:uiPriority w:val="34"/>
    <w:qFormat/>
    <w:rsid w:val="00415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1120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24</cp:revision>
  <cp:lastPrinted>2012-02-15T11:09:00Z</cp:lastPrinted>
  <dcterms:created xsi:type="dcterms:W3CDTF">2024-02-23T21:24:00Z</dcterms:created>
  <dcterms:modified xsi:type="dcterms:W3CDTF">2026-03-18T19:02:00Z</dcterms:modified>
</cp:coreProperties>
</file>